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FAF" w:rsidRPr="00E73FAF" w:rsidRDefault="00E73FAF" w:rsidP="00E73FAF">
      <w:pPr>
        <w:widowControl w:val="0"/>
        <w:autoSpaceDE w:val="0"/>
        <w:autoSpaceDN w:val="0"/>
        <w:adjustRightInd w:val="0"/>
        <w:ind w:firstLine="720"/>
        <w:outlineLvl w:val="0"/>
        <w:rPr>
          <w:rFonts w:eastAsia="Times New Roman" w:cs="Times New Roman"/>
          <w:caps/>
          <w:szCs w:val="28"/>
          <w:lang w:eastAsia="ru-RU"/>
        </w:rPr>
      </w:pPr>
      <w:r w:rsidRPr="00E73FAF">
        <w:rPr>
          <w:rFonts w:eastAsia="Times New Roman" w:cs="Times New Roman"/>
          <w:szCs w:val="28"/>
          <w:lang w:eastAsia="zh-CN"/>
        </w:rPr>
        <w:t xml:space="preserve">                                                                              </w:t>
      </w:r>
      <w:r w:rsidRPr="00E73FAF">
        <w:rPr>
          <w:rFonts w:eastAsia="Times New Roman" w:cs="Times New Roman"/>
          <w:caps/>
          <w:szCs w:val="28"/>
          <w:lang w:eastAsia="ru-RU"/>
        </w:rPr>
        <w:t>Приложение № 1</w:t>
      </w:r>
    </w:p>
    <w:p w:rsidR="00E73FAF" w:rsidRPr="00E73FAF" w:rsidRDefault="00E73FAF" w:rsidP="00E73FAF">
      <w:pPr>
        <w:widowControl w:val="0"/>
        <w:autoSpaceDE w:val="0"/>
        <w:autoSpaceDN w:val="0"/>
        <w:adjustRightInd w:val="0"/>
        <w:ind w:firstLine="720"/>
        <w:outlineLvl w:val="0"/>
        <w:rPr>
          <w:rFonts w:eastAsia="Times New Roman" w:cs="Times New Roman"/>
          <w:caps/>
          <w:szCs w:val="28"/>
          <w:lang w:eastAsia="ru-RU"/>
        </w:rPr>
      </w:pPr>
    </w:p>
    <w:p w:rsidR="00E73FAF" w:rsidRPr="00E73FAF" w:rsidRDefault="00E73FAF" w:rsidP="00E73FAF">
      <w:pPr>
        <w:widowControl w:val="0"/>
        <w:tabs>
          <w:tab w:val="left" w:pos="9356"/>
        </w:tabs>
        <w:autoSpaceDE w:val="0"/>
        <w:autoSpaceDN w:val="0"/>
        <w:adjustRightInd w:val="0"/>
        <w:spacing w:line="276" w:lineRule="auto"/>
        <w:ind w:left="5103"/>
        <w:jc w:val="center"/>
        <w:rPr>
          <w:rFonts w:eastAsia="Times New Roman" w:cs="Times New Roman"/>
          <w:szCs w:val="28"/>
          <w:lang w:eastAsia="ru-RU"/>
        </w:rPr>
      </w:pPr>
      <w:r w:rsidRPr="00E73FAF">
        <w:rPr>
          <w:rFonts w:eastAsia="Times New Roman" w:cs="Times New Roman"/>
          <w:szCs w:val="28"/>
          <w:lang w:eastAsia="ru-RU"/>
        </w:rPr>
        <w:t xml:space="preserve"> к постановлению администрации</w:t>
      </w:r>
      <w:r w:rsidRPr="00E73FAF">
        <w:rPr>
          <w:rFonts w:eastAsia="Times New Roman" w:cs="Times New Roman"/>
          <w:szCs w:val="28"/>
          <w:lang w:eastAsia="ru-RU"/>
        </w:rPr>
        <w:br/>
        <w:t xml:space="preserve"> муниципального образования</w:t>
      </w:r>
      <w:r w:rsidRPr="00E73FAF">
        <w:rPr>
          <w:rFonts w:eastAsia="Times New Roman" w:cs="Times New Roman"/>
          <w:szCs w:val="28"/>
          <w:lang w:eastAsia="ru-RU"/>
        </w:rPr>
        <w:br/>
        <w:t xml:space="preserve"> Брюховецкий район</w:t>
      </w:r>
    </w:p>
    <w:p w:rsidR="00E73FAF" w:rsidRPr="00E73FAF" w:rsidRDefault="00E73FAF" w:rsidP="00E73FAF">
      <w:pPr>
        <w:widowControl w:val="0"/>
        <w:autoSpaceDE w:val="0"/>
        <w:autoSpaceDN w:val="0"/>
        <w:adjustRightInd w:val="0"/>
        <w:spacing w:line="276" w:lineRule="auto"/>
        <w:ind w:left="5103"/>
        <w:jc w:val="center"/>
        <w:rPr>
          <w:rFonts w:eastAsia="Times New Roman" w:cs="Times New Roman"/>
          <w:szCs w:val="28"/>
          <w:lang w:eastAsia="ru-RU"/>
        </w:rPr>
      </w:pPr>
      <w:r w:rsidRPr="00E73FAF">
        <w:rPr>
          <w:rFonts w:eastAsia="Times New Roman" w:cs="Times New Roman"/>
          <w:szCs w:val="28"/>
          <w:lang w:eastAsia="ru-RU"/>
        </w:rPr>
        <w:t xml:space="preserve">    от _____________№_____</w:t>
      </w:r>
    </w:p>
    <w:p w:rsidR="00E73FAF" w:rsidRPr="00E73FAF" w:rsidRDefault="00E73FAF" w:rsidP="00E73FAF">
      <w:pPr>
        <w:widowControl w:val="0"/>
        <w:suppressAutoHyphens/>
        <w:rPr>
          <w:rFonts w:eastAsia="Times New Roman" w:cs="Times New Roman"/>
          <w:szCs w:val="28"/>
          <w:lang w:eastAsia="zh-CN"/>
        </w:rPr>
      </w:pPr>
    </w:p>
    <w:p w:rsidR="00E73FAF" w:rsidRPr="00E73FAF" w:rsidRDefault="00E73FAF" w:rsidP="00E73FAF">
      <w:pPr>
        <w:widowControl w:val="0"/>
        <w:suppressAutoHyphens/>
        <w:rPr>
          <w:rFonts w:eastAsia="Times New Roman" w:cs="Times New Roman"/>
          <w:szCs w:val="28"/>
          <w:lang w:eastAsia="zh-CN"/>
        </w:rPr>
      </w:pPr>
    </w:p>
    <w:p w:rsidR="00E73FAF" w:rsidRPr="00E73FAF" w:rsidRDefault="00E73FAF" w:rsidP="00E73FAF">
      <w:pPr>
        <w:widowControl w:val="0"/>
        <w:suppressAutoHyphens/>
        <w:rPr>
          <w:rFonts w:eastAsia="Times New Roman" w:cs="Times New Roman"/>
          <w:szCs w:val="28"/>
          <w:lang w:eastAsia="zh-CN"/>
        </w:rPr>
      </w:pPr>
      <w:r w:rsidRPr="00E73FAF">
        <w:rPr>
          <w:rFonts w:eastAsia="Times New Roman" w:cs="Times New Roman"/>
          <w:szCs w:val="28"/>
          <w:lang w:eastAsia="zh-CN"/>
        </w:rPr>
        <w:t xml:space="preserve">                                                                                                       ПРОЕКТ</w:t>
      </w:r>
    </w:p>
    <w:p w:rsidR="00E73FAF" w:rsidRPr="00E73FAF" w:rsidRDefault="00E73FAF" w:rsidP="00E73FAF">
      <w:pPr>
        <w:widowControl w:val="0"/>
        <w:suppressAutoHyphens/>
        <w:rPr>
          <w:rFonts w:asciiTheme="minorHAnsi" w:eastAsia="Times New Roman" w:hAnsiTheme="minorHAnsi" w:cs="Calibri"/>
          <w:lang w:eastAsia="zh-CN"/>
        </w:rPr>
      </w:pPr>
    </w:p>
    <w:tbl>
      <w:tblPr>
        <w:tblW w:w="9854" w:type="dxa"/>
        <w:tblInd w:w="108" w:type="dxa"/>
        <w:tblLook w:val="0000"/>
      </w:tblPr>
      <w:tblGrid>
        <w:gridCol w:w="4927"/>
        <w:gridCol w:w="4927"/>
      </w:tblGrid>
      <w:tr w:rsidR="00E73FAF" w:rsidRPr="00E73FAF" w:rsidTr="00417EEA">
        <w:trPr>
          <w:trHeight w:val="765"/>
        </w:trPr>
        <w:tc>
          <w:tcPr>
            <w:tcW w:w="9854" w:type="dxa"/>
            <w:gridSpan w:val="2"/>
          </w:tcPr>
          <w:p w:rsidR="00E73FAF" w:rsidRPr="00E73FAF" w:rsidRDefault="00E73FAF" w:rsidP="00E73FAF">
            <w:pPr>
              <w:suppressAutoHyphens/>
              <w:snapToGrid w:val="0"/>
              <w:jc w:val="center"/>
              <w:rPr>
                <w:rFonts w:eastAsia="Times New Roman" w:cs="Times New Roman"/>
                <w:sz w:val="16"/>
                <w:szCs w:val="16"/>
                <w:lang w:eastAsia="ar-SA"/>
              </w:rPr>
            </w:pPr>
            <w:r w:rsidRPr="00E73FAF">
              <w:rPr>
                <w:rFonts w:eastAsia="Times New Roman" w:cs="Times New Roman"/>
                <w:noProof/>
                <w:sz w:val="20"/>
                <w:szCs w:val="28"/>
                <w:lang w:eastAsia="ru-RU"/>
              </w:rPr>
              <w:drawing>
                <wp:inline distT="0" distB="0" distL="0" distR="0">
                  <wp:extent cx="701675" cy="850900"/>
                  <wp:effectExtent l="0" t="0" r="3175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2000" contrast="36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675" cy="8509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FAF" w:rsidRPr="00E73FAF" w:rsidTr="00417EEA">
        <w:tc>
          <w:tcPr>
            <w:tcW w:w="9854" w:type="dxa"/>
            <w:gridSpan w:val="2"/>
          </w:tcPr>
          <w:p w:rsidR="00E73FAF" w:rsidRPr="00E73FAF" w:rsidRDefault="00E73FAF" w:rsidP="00E73FAF">
            <w:pPr>
              <w:keepNext/>
              <w:numPr>
                <w:ilvl w:val="0"/>
                <w:numId w:val="1"/>
              </w:numPr>
              <w:suppressAutoHyphens/>
              <w:snapToGrid w:val="0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:rsidR="00E73FAF" w:rsidRPr="00E73FAF" w:rsidRDefault="00E73FAF" w:rsidP="00E73FAF">
            <w:pPr>
              <w:keepNext/>
              <w:numPr>
                <w:ilvl w:val="0"/>
                <w:numId w:val="1"/>
              </w:numPr>
              <w:tabs>
                <w:tab w:val="num" w:pos="459"/>
                <w:tab w:val="left" w:pos="9222"/>
              </w:tabs>
              <w:suppressAutoHyphens/>
              <w:ind w:left="743"/>
              <w:jc w:val="center"/>
              <w:outlineLvl w:val="0"/>
              <w:rPr>
                <w:rFonts w:eastAsia="Times New Roman" w:cs="Times New Roman"/>
                <w:b/>
                <w:bCs/>
                <w:kern w:val="1"/>
                <w:szCs w:val="28"/>
                <w:lang w:eastAsia="ar-SA"/>
              </w:rPr>
            </w:pPr>
            <w:r w:rsidRPr="00E73FAF">
              <w:rPr>
                <w:rFonts w:eastAsia="Times New Roman" w:cs="Times New Roman"/>
                <w:b/>
                <w:bCs/>
                <w:kern w:val="1"/>
                <w:szCs w:val="28"/>
                <w:lang w:eastAsia="ar-SA"/>
              </w:rPr>
              <w:t>АДМИНИСТРАЦИЯ МУНИЦИПАЛЬНОГО ОБРАЗОВАНИЯ</w:t>
            </w:r>
          </w:p>
          <w:p w:rsidR="00E73FAF" w:rsidRPr="00E73FAF" w:rsidRDefault="00E73FAF" w:rsidP="00E73FAF">
            <w:pPr>
              <w:tabs>
                <w:tab w:val="left" w:pos="601"/>
                <w:tab w:val="left" w:pos="9202"/>
              </w:tabs>
              <w:suppressAutoHyphens/>
              <w:jc w:val="center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E73FAF">
              <w:rPr>
                <w:rFonts w:eastAsia="Times New Roman" w:cs="Times New Roman"/>
                <w:b/>
                <w:szCs w:val="28"/>
                <w:lang w:eastAsia="ar-SA"/>
              </w:rPr>
              <w:t>БРЮХОВЕЦКИЙ РАЙОН</w:t>
            </w:r>
          </w:p>
          <w:p w:rsidR="00E73FAF" w:rsidRPr="00E73FAF" w:rsidRDefault="00E73FAF" w:rsidP="00E73FAF">
            <w:pPr>
              <w:suppressAutoHyphens/>
              <w:jc w:val="center"/>
              <w:rPr>
                <w:rFonts w:eastAsia="Times New Roman" w:cs="Times New Roman"/>
                <w:b/>
                <w:sz w:val="12"/>
                <w:szCs w:val="12"/>
                <w:lang w:eastAsia="ar-SA"/>
              </w:rPr>
            </w:pPr>
          </w:p>
          <w:p w:rsidR="00E73FAF" w:rsidRPr="00E73FAF" w:rsidRDefault="00E73FAF" w:rsidP="00E73FAF">
            <w:pPr>
              <w:suppressAutoHyphens/>
              <w:snapToGrid w:val="0"/>
              <w:jc w:val="center"/>
              <w:rPr>
                <w:rFonts w:eastAsia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E73FAF">
              <w:rPr>
                <w:rFonts w:eastAsia="Times New Roman" w:cs="Times New Roman"/>
                <w:b/>
                <w:caps/>
                <w:sz w:val="32"/>
                <w:szCs w:val="32"/>
                <w:lang w:eastAsia="ar-SA"/>
              </w:rPr>
              <w:t xml:space="preserve"> ПОСТАНОВЛЕНИе</w:t>
            </w:r>
          </w:p>
        </w:tc>
      </w:tr>
      <w:tr w:rsidR="00E73FAF" w:rsidRPr="00E73FAF" w:rsidTr="00417EEA">
        <w:tc>
          <w:tcPr>
            <w:tcW w:w="4927" w:type="dxa"/>
          </w:tcPr>
          <w:p w:rsidR="00E73FAF" w:rsidRPr="00E73FAF" w:rsidRDefault="00E73FAF" w:rsidP="00E73FAF">
            <w:pPr>
              <w:suppressAutoHyphens/>
              <w:snapToGrid w:val="0"/>
              <w:ind w:left="1080"/>
              <w:rPr>
                <w:rFonts w:eastAsia="Times New Roman" w:cs="Times New Roman"/>
                <w:szCs w:val="24"/>
                <w:lang w:eastAsia="ar-SA"/>
              </w:rPr>
            </w:pPr>
            <w:r w:rsidRPr="00E73FAF">
              <w:rPr>
                <w:rFonts w:eastAsia="Times New Roman" w:cs="Times New Roman"/>
                <w:szCs w:val="20"/>
                <w:lang w:eastAsia="ar-SA"/>
              </w:rPr>
              <w:t>от ______________</w:t>
            </w:r>
          </w:p>
        </w:tc>
        <w:tc>
          <w:tcPr>
            <w:tcW w:w="4927" w:type="dxa"/>
          </w:tcPr>
          <w:p w:rsidR="00E73FAF" w:rsidRPr="00E73FAF" w:rsidRDefault="00E73FAF" w:rsidP="00E73FAF">
            <w:pPr>
              <w:suppressAutoHyphens/>
              <w:snapToGrid w:val="0"/>
              <w:ind w:right="1178"/>
              <w:jc w:val="right"/>
              <w:rPr>
                <w:rFonts w:eastAsia="Times New Roman" w:cs="Times New Roman"/>
                <w:szCs w:val="24"/>
                <w:lang w:eastAsia="ar-SA"/>
              </w:rPr>
            </w:pPr>
            <w:r w:rsidRPr="00E73FAF">
              <w:rPr>
                <w:rFonts w:eastAsia="Times New Roman" w:cs="Times New Roman"/>
                <w:szCs w:val="20"/>
                <w:lang w:eastAsia="ar-SA"/>
              </w:rPr>
              <w:t xml:space="preserve">№ ________ </w:t>
            </w:r>
          </w:p>
        </w:tc>
      </w:tr>
      <w:tr w:rsidR="00E73FAF" w:rsidRPr="00E73FAF" w:rsidTr="00417EEA">
        <w:tc>
          <w:tcPr>
            <w:tcW w:w="9854" w:type="dxa"/>
            <w:gridSpan w:val="2"/>
          </w:tcPr>
          <w:p w:rsidR="00E73FAF" w:rsidRPr="00E73FAF" w:rsidRDefault="00E73FAF" w:rsidP="00E73FAF">
            <w:pPr>
              <w:suppressAutoHyphens/>
              <w:snapToGrid w:val="0"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73FAF">
              <w:rPr>
                <w:rFonts w:eastAsia="Times New Roman" w:cs="Times New Roman"/>
                <w:sz w:val="24"/>
                <w:szCs w:val="24"/>
                <w:lang w:eastAsia="ar-SA"/>
              </w:rPr>
              <w:t>ст-ца</w:t>
            </w:r>
            <w:proofErr w:type="spellEnd"/>
            <w:r w:rsidRPr="00E73FAF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Брюховецкая</w:t>
            </w:r>
          </w:p>
        </w:tc>
      </w:tr>
    </w:tbl>
    <w:p w:rsidR="00E73FAF" w:rsidRPr="00E73FAF" w:rsidRDefault="00E73FAF" w:rsidP="00E73FAF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E73FAF" w:rsidRPr="00E73FAF" w:rsidRDefault="00E73FAF" w:rsidP="00E73FAF">
      <w:pPr>
        <w:autoSpaceDE w:val="0"/>
        <w:autoSpaceDN w:val="0"/>
        <w:adjustRightInd w:val="0"/>
        <w:rPr>
          <w:rFonts w:eastAsia="Times New Roman" w:cs="Times New Roman"/>
          <w:b/>
          <w:bCs/>
          <w:szCs w:val="28"/>
          <w:lang w:eastAsia="ru-RU"/>
        </w:rPr>
      </w:pPr>
    </w:p>
    <w:p w:rsidR="00E73FAF" w:rsidRPr="00E73FAF" w:rsidRDefault="00E73FAF" w:rsidP="00E73FAF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  <w:proofErr w:type="gramStart"/>
      <w:r w:rsidRPr="00E73FAF">
        <w:rPr>
          <w:rFonts w:eastAsia="Times New Roman" w:cs="Times New Roman"/>
          <w:b/>
          <w:szCs w:val="28"/>
          <w:lang w:eastAsia="ru-RU"/>
        </w:rPr>
        <w:t xml:space="preserve">Об утверждении </w:t>
      </w:r>
      <w:r w:rsidRPr="00E73FAF">
        <w:rPr>
          <w:rFonts w:eastAsia="Times New Roman" w:cs="Times New Roman"/>
          <w:b/>
          <w:szCs w:val="24"/>
          <w:lang w:eastAsia="ru-RU"/>
        </w:rPr>
        <w:t>формы проверочного листа (списка</w:t>
      </w:r>
      <w:proofErr w:type="gramEnd"/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  <w:r w:rsidRPr="00E73FAF">
        <w:rPr>
          <w:rFonts w:eastAsia="Times New Roman" w:cs="Times New Roman"/>
          <w:b/>
          <w:szCs w:val="24"/>
          <w:lang w:eastAsia="ru-RU"/>
        </w:rPr>
        <w:t xml:space="preserve">контрольных вопросов), </w:t>
      </w:r>
      <w:proofErr w:type="gramStart"/>
      <w:r w:rsidRPr="00E73FAF">
        <w:rPr>
          <w:rFonts w:eastAsia="Times New Roman" w:cs="Times New Roman"/>
          <w:b/>
          <w:szCs w:val="24"/>
          <w:lang w:eastAsia="ru-RU"/>
        </w:rPr>
        <w:t>используемого</w:t>
      </w:r>
      <w:proofErr w:type="gramEnd"/>
      <w:r w:rsidRPr="00E73FAF">
        <w:rPr>
          <w:rFonts w:eastAsia="Times New Roman" w:cs="Times New Roman"/>
          <w:b/>
          <w:szCs w:val="24"/>
          <w:lang w:eastAsia="ru-RU"/>
        </w:rPr>
        <w:t xml:space="preserve"> при  </w:t>
      </w: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  <w:proofErr w:type="gramStart"/>
      <w:r w:rsidRPr="00E73FAF">
        <w:rPr>
          <w:rFonts w:eastAsia="Times New Roman" w:cs="Times New Roman"/>
          <w:b/>
          <w:szCs w:val="24"/>
          <w:lang w:eastAsia="ru-RU"/>
        </w:rPr>
        <w:t>осуществлении</w:t>
      </w:r>
      <w:proofErr w:type="gramEnd"/>
      <w:r w:rsidRPr="00E73FAF">
        <w:rPr>
          <w:rFonts w:eastAsia="Times New Roman" w:cs="Times New Roman"/>
          <w:b/>
          <w:szCs w:val="24"/>
          <w:lang w:eastAsia="ru-RU"/>
        </w:rPr>
        <w:t xml:space="preserve"> муниципального  жилищного  контроля </w:t>
      </w: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  <w:r w:rsidRPr="00E73FAF">
        <w:rPr>
          <w:rFonts w:eastAsia="Times New Roman" w:cs="Times New Roman"/>
          <w:b/>
          <w:szCs w:val="24"/>
          <w:lang w:eastAsia="ru-RU"/>
        </w:rPr>
        <w:t>в границах муниципального образования Брюховецкий район</w:t>
      </w:r>
    </w:p>
    <w:p w:rsidR="00E73FAF" w:rsidRPr="00E73FAF" w:rsidRDefault="00E73FAF" w:rsidP="00E73FAF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E73FAF" w:rsidRPr="00E73FAF" w:rsidRDefault="00E73FAF" w:rsidP="00E73FAF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E73FAF" w:rsidRPr="00E73FAF" w:rsidRDefault="00E73FAF" w:rsidP="00E73FAF">
      <w:pPr>
        <w:keepNext/>
        <w:outlineLvl w:val="0"/>
        <w:rPr>
          <w:rFonts w:eastAsia="Calibri" w:cs="Times New Roman"/>
          <w:szCs w:val="28"/>
        </w:rPr>
      </w:pPr>
    </w:p>
    <w:p w:rsidR="00E73FAF" w:rsidRPr="00E73FAF" w:rsidRDefault="00E73FAF" w:rsidP="00E73FAF">
      <w:pPr>
        <w:autoSpaceDE w:val="0"/>
        <w:autoSpaceDN w:val="0"/>
        <w:adjustRightInd w:val="0"/>
        <w:rPr>
          <w:rFonts w:eastAsia="Times New Roman" w:cs="Times New Roman"/>
          <w:bCs/>
          <w:szCs w:val="28"/>
          <w:lang w:eastAsia="ru-RU"/>
        </w:rPr>
      </w:pPr>
      <w:r w:rsidRPr="00E73FAF">
        <w:rPr>
          <w:rFonts w:ascii="Arial" w:eastAsia="Calibri" w:hAnsi="Arial" w:cs="Arial"/>
          <w:b/>
          <w:bCs/>
          <w:sz w:val="22"/>
          <w:szCs w:val="28"/>
        </w:rPr>
        <w:tab/>
      </w:r>
      <w:r w:rsidRPr="00E73FAF">
        <w:rPr>
          <w:rFonts w:eastAsia="Calibri" w:cs="Times New Roman"/>
          <w:bCs/>
          <w:szCs w:val="28"/>
        </w:rPr>
        <w:t xml:space="preserve">В соответствии с Федеральным законом Российской Федерации </w:t>
      </w:r>
      <w:r w:rsidRPr="00E73FAF">
        <w:rPr>
          <w:rFonts w:eastAsia="Times New Roman" w:cs="Times New Roman"/>
          <w:bCs/>
          <w:color w:val="000000"/>
          <w:szCs w:val="28"/>
          <w:lang w:eastAsia="ru-RU"/>
        </w:rPr>
        <w:t xml:space="preserve">от          31 июля 2020 года № 248 - ФЗ «О государственном  контроле (надзоре)  и  муниципальном контроле в Российской Федерации», </w:t>
      </w:r>
      <w:r w:rsidRPr="00E73FAF">
        <w:rPr>
          <w:rFonts w:eastAsia="Calibri" w:cs="Times New Roman"/>
          <w:bCs/>
          <w:szCs w:val="28"/>
        </w:rPr>
        <w:t>постановлением Правительства Российской Федерации от 27 октября 2021 года №</w:t>
      </w:r>
      <w:r w:rsidRPr="00E73FAF">
        <w:rPr>
          <w:rFonts w:eastAsia="Calibri" w:cs="Times New Roman"/>
          <w:bCs/>
          <w:szCs w:val="28"/>
          <w:lang w:val="en-US"/>
        </w:rPr>
        <w:t> </w:t>
      </w:r>
      <w:r w:rsidRPr="00E73FAF">
        <w:rPr>
          <w:rFonts w:eastAsia="Calibri" w:cs="Times New Roman"/>
          <w:bCs/>
          <w:szCs w:val="28"/>
        </w:rPr>
        <w:t>1844         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</w:t>
      </w:r>
      <w:r w:rsidRPr="00E73FAF">
        <w:rPr>
          <w:rFonts w:eastAsia="Calibri" w:cs="Times New Roman"/>
          <w:bCs/>
          <w:i/>
          <w:szCs w:val="28"/>
        </w:rPr>
        <w:t xml:space="preserve"> </w:t>
      </w:r>
      <w:proofErr w:type="gramStart"/>
      <w:r w:rsidRPr="00E73FAF">
        <w:rPr>
          <w:rFonts w:eastAsia="Calibri" w:cs="Times New Roman"/>
          <w:bCs/>
          <w:szCs w:val="28"/>
        </w:rPr>
        <w:t>п</w:t>
      </w:r>
      <w:proofErr w:type="gramEnd"/>
      <w:r w:rsidRPr="00E73FAF">
        <w:rPr>
          <w:rFonts w:eastAsia="Calibri" w:cs="Times New Roman"/>
          <w:bCs/>
          <w:szCs w:val="28"/>
        </w:rPr>
        <w:t xml:space="preserve"> </w:t>
      </w:r>
      <w:proofErr w:type="gramStart"/>
      <w:r w:rsidRPr="00E73FAF">
        <w:rPr>
          <w:rFonts w:eastAsia="Calibri" w:cs="Times New Roman"/>
          <w:bCs/>
          <w:szCs w:val="28"/>
        </w:rPr>
        <w:t>о</w:t>
      </w:r>
      <w:proofErr w:type="gramEnd"/>
      <w:r w:rsidRPr="00E73FAF">
        <w:rPr>
          <w:rFonts w:eastAsia="Calibri" w:cs="Times New Roman"/>
          <w:bCs/>
          <w:szCs w:val="28"/>
        </w:rPr>
        <w:t xml:space="preserve"> с т а н о в л я ю:</w:t>
      </w:r>
    </w:p>
    <w:p w:rsidR="00E73FAF" w:rsidRPr="00E73FAF" w:rsidRDefault="00E73FAF" w:rsidP="00E73FAF">
      <w:pPr>
        <w:keepNext/>
        <w:ind w:firstLine="708"/>
        <w:outlineLvl w:val="0"/>
        <w:rPr>
          <w:rFonts w:eastAsia="Times New Roman" w:cs="Times New Roman"/>
          <w:szCs w:val="28"/>
          <w:lang w:eastAsia="ru-RU"/>
        </w:rPr>
      </w:pPr>
      <w:r w:rsidRPr="00E73FAF">
        <w:rPr>
          <w:rFonts w:eastAsia="Times New Roman" w:cs="Times New Roman"/>
          <w:szCs w:val="28"/>
          <w:lang w:eastAsia="ru-RU"/>
        </w:rPr>
        <w:t>1. Утвердить форму проверочного листа (списка контрольных вопросов), и</w:t>
      </w:r>
      <w:r w:rsidRPr="00E73FAF">
        <w:rPr>
          <w:rFonts w:eastAsia="Times New Roman" w:cs="Times New Roman"/>
          <w:szCs w:val="24"/>
          <w:lang w:eastAsia="ru-RU"/>
        </w:rPr>
        <w:t xml:space="preserve">спользуемого при осуществлении муниципального жилищного контроля в границах муниципального образования Брюховецкий район </w:t>
      </w:r>
      <w:r w:rsidRPr="00E73FAF">
        <w:rPr>
          <w:rFonts w:eastAsia="Times New Roman" w:cs="Times New Roman"/>
          <w:szCs w:val="28"/>
          <w:lang w:eastAsia="ru-RU"/>
        </w:rPr>
        <w:t>(прилагается).</w:t>
      </w:r>
    </w:p>
    <w:p w:rsidR="00E73FAF" w:rsidRPr="00E73FAF" w:rsidRDefault="00E73FAF" w:rsidP="00E73FAF">
      <w:pPr>
        <w:ind w:firstLine="708"/>
        <w:rPr>
          <w:rFonts w:eastAsia="Times New Roman" w:cs="Times New Roman"/>
          <w:szCs w:val="28"/>
          <w:lang w:eastAsia="ru-RU"/>
        </w:rPr>
      </w:pPr>
      <w:r w:rsidRPr="00E73FAF">
        <w:rPr>
          <w:rFonts w:eastAsia="Times New Roman" w:cs="Times New Roman"/>
          <w:szCs w:val="28"/>
          <w:lang w:eastAsia="ru-RU"/>
        </w:rPr>
        <w:t xml:space="preserve">2. Помощнику главы администрации муниципального образования Брюховецкий район по работе со СМИ Е.А. Бойко обеспечить размещение (опубликование) настоящего постановления на официальном сайте </w:t>
      </w:r>
      <w:r w:rsidRPr="00E73FAF">
        <w:rPr>
          <w:rFonts w:eastAsia="Times New Roman" w:cs="Times New Roman"/>
          <w:szCs w:val="28"/>
          <w:lang w:eastAsia="ru-RU"/>
        </w:rPr>
        <w:lastRenderedPageBreak/>
        <w:t>администрации муниципального образования Брюховецкий район в информационно-телекоммуникационной сети «Интернет» и в сетевом издании «ВЕСТНИК – ИНФО».</w:t>
      </w:r>
    </w:p>
    <w:p w:rsidR="00E73FAF" w:rsidRPr="00E73FAF" w:rsidRDefault="00E73FAF" w:rsidP="00E73FAF">
      <w:pPr>
        <w:tabs>
          <w:tab w:val="left" w:pos="0"/>
        </w:tabs>
        <w:ind w:right="40"/>
        <w:rPr>
          <w:rFonts w:cs="Times New Roman"/>
          <w:szCs w:val="28"/>
        </w:rPr>
      </w:pPr>
      <w:r w:rsidRPr="00E73FAF">
        <w:rPr>
          <w:rFonts w:cs="Times New Roman"/>
          <w:szCs w:val="28"/>
        </w:rPr>
        <w:tab/>
        <w:t>3. </w:t>
      </w:r>
      <w:proofErr w:type="gramStart"/>
      <w:r w:rsidRPr="00E73FAF">
        <w:rPr>
          <w:rFonts w:cs="Times New Roman"/>
          <w:szCs w:val="28"/>
        </w:rPr>
        <w:t>Контроль за</w:t>
      </w:r>
      <w:proofErr w:type="gramEnd"/>
      <w:r w:rsidRPr="00E73FAF">
        <w:rPr>
          <w:rFonts w:cs="Times New Roman"/>
          <w:szCs w:val="28"/>
        </w:rPr>
        <w:t xml:space="preserve"> выполнением настоящего постановления возложить на заместителя главы муниципального образования Брюховецкий район, начальника управления по архитектуре, строительству и ЖКХ В.Г. Бандурова.</w:t>
      </w:r>
    </w:p>
    <w:p w:rsidR="00E73FAF" w:rsidRPr="00E73FAF" w:rsidRDefault="00E73FAF" w:rsidP="00E73FAF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E73FAF">
        <w:rPr>
          <w:rFonts w:eastAsia="Times New Roman" w:cs="Times New Roman"/>
          <w:szCs w:val="28"/>
          <w:lang w:eastAsia="ru-RU"/>
        </w:rPr>
        <w:t>4. Постановление вступает в силу со дня его официального опубликования.</w:t>
      </w:r>
    </w:p>
    <w:p w:rsidR="00E73FAF" w:rsidRPr="00E73FAF" w:rsidRDefault="00E73FAF" w:rsidP="00E73FAF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E73FAF">
        <w:rPr>
          <w:rFonts w:eastAsia="Times New Roman" w:cs="Times New Roman"/>
          <w:szCs w:val="28"/>
          <w:lang w:eastAsia="ru-RU"/>
        </w:rPr>
        <w:t xml:space="preserve"> </w:t>
      </w:r>
    </w:p>
    <w:p w:rsidR="00E73FAF" w:rsidRPr="00E73FAF" w:rsidRDefault="00E73FAF" w:rsidP="00E73FAF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</w:p>
    <w:p w:rsidR="00E73FAF" w:rsidRPr="00E73FAF" w:rsidRDefault="00E73FAF" w:rsidP="00E73FAF">
      <w:pPr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</w:p>
    <w:p w:rsidR="00E73FAF" w:rsidRPr="00E73FAF" w:rsidRDefault="00E73FAF" w:rsidP="00E73FAF">
      <w:pPr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E73FAF">
        <w:rPr>
          <w:rFonts w:eastAsia="Times New Roman" w:cs="Times New Roman"/>
          <w:szCs w:val="28"/>
          <w:lang w:eastAsia="ru-RU"/>
        </w:rPr>
        <w:t>Глава муниципального образования</w:t>
      </w:r>
    </w:p>
    <w:p w:rsidR="00E73FAF" w:rsidRPr="00E73FAF" w:rsidRDefault="00E73FAF" w:rsidP="00E73FAF">
      <w:pPr>
        <w:tabs>
          <w:tab w:val="right" w:pos="9638"/>
        </w:tabs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E73FAF">
        <w:rPr>
          <w:rFonts w:eastAsia="Times New Roman" w:cs="Times New Roman"/>
          <w:szCs w:val="28"/>
          <w:lang w:eastAsia="ru-RU"/>
        </w:rPr>
        <w:t>Брюховецкий район</w:t>
      </w:r>
      <w:r w:rsidRPr="00E73FAF">
        <w:rPr>
          <w:rFonts w:eastAsia="Times New Roman" w:cs="Times New Roman"/>
          <w:szCs w:val="28"/>
          <w:lang w:eastAsia="ru-RU"/>
        </w:rPr>
        <w:tab/>
        <w:t xml:space="preserve">     С.В. Ганжа</w:t>
      </w: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keepNext/>
        <w:jc w:val="left"/>
        <w:outlineLvl w:val="0"/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keepNext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rPr>
          <w:rFonts w:eastAsia="Times New Roman" w:cs="Times New Roman"/>
          <w:b/>
          <w:szCs w:val="24"/>
          <w:lang w:eastAsia="ru-RU"/>
        </w:rPr>
      </w:pPr>
    </w:p>
    <w:p w:rsidR="00E73FAF" w:rsidRPr="00E73FAF" w:rsidRDefault="00E73FAF" w:rsidP="00E73FAF">
      <w:pPr>
        <w:rPr>
          <w:rFonts w:eastAsia="Times New Roman" w:cs="Times New Roman"/>
          <w:b/>
          <w:szCs w:val="24"/>
          <w:lang w:eastAsia="ru-RU"/>
        </w:rPr>
      </w:pPr>
    </w:p>
    <w:p w:rsidR="00D44F7A" w:rsidRDefault="00D44F7A"/>
    <w:p w:rsidR="00E73FAF" w:rsidRDefault="00E73FAF"/>
    <w:tbl>
      <w:tblPr>
        <w:tblStyle w:val="11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7"/>
      </w:tblGrid>
      <w:tr w:rsidR="00E73FAF" w:rsidRPr="00E73FAF" w:rsidTr="00417EEA">
        <w:tc>
          <w:tcPr>
            <w:tcW w:w="4928" w:type="dxa"/>
          </w:tcPr>
          <w:p w:rsidR="00E73FAF" w:rsidRPr="00E73FAF" w:rsidRDefault="00E73FAF" w:rsidP="00E73FAF"/>
        </w:tc>
        <w:tc>
          <w:tcPr>
            <w:tcW w:w="4927" w:type="dxa"/>
          </w:tcPr>
          <w:p w:rsidR="00E73FAF" w:rsidRPr="00E73FAF" w:rsidRDefault="00E73FAF" w:rsidP="00E73FAF">
            <w:pPr>
              <w:jc w:val="left"/>
            </w:pPr>
            <w:r w:rsidRPr="00E73FAF">
              <w:t xml:space="preserve">                 ПРИЛОЖЕНИЕ № 2</w:t>
            </w:r>
          </w:p>
          <w:p w:rsidR="00E73FAF" w:rsidRPr="00E73FAF" w:rsidRDefault="00E73FAF" w:rsidP="00E73FAF">
            <w:pPr>
              <w:jc w:val="center"/>
            </w:pPr>
          </w:p>
          <w:p w:rsidR="00E73FAF" w:rsidRPr="00E73FAF" w:rsidRDefault="00E73FAF" w:rsidP="00E73FAF">
            <w:pPr>
              <w:jc w:val="center"/>
            </w:pPr>
            <w:r w:rsidRPr="00E73FAF">
              <w:t>УТВЕРЖДЕН</w:t>
            </w:r>
          </w:p>
          <w:p w:rsidR="00E73FAF" w:rsidRPr="00E73FAF" w:rsidRDefault="00E73FAF" w:rsidP="00E73FAF">
            <w:pPr>
              <w:jc w:val="center"/>
            </w:pPr>
            <w:r w:rsidRPr="00E73FAF">
              <w:t>постановлением администрации</w:t>
            </w:r>
          </w:p>
          <w:p w:rsidR="00E73FAF" w:rsidRPr="00E73FAF" w:rsidRDefault="00E73FAF" w:rsidP="00E73FAF">
            <w:pPr>
              <w:jc w:val="center"/>
            </w:pPr>
            <w:r w:rsidRPr="00E73FAF">
              <w:t>муниципального образования Брюховецкий район</w:t>
            </w:r>
          </w:p>
          <w:p w:rsidR="00E73FAF" w:rsidRPr="00E73FAF" w:rsidRDefault="00E73FAF" w:rsidP="00E73FAF">
            <w:pPr>
              <w:jc w:val="center"/>
            </w:pPr>
            <w:r w:rsidRPr="00E73FAF">
              <w:t xml:space="preserve">   от ___________ № _______</w:t>
            </w:r>
          </w:p>
        </w:tc>
      </w:tr>
    </w:tbl>
    <w:p w:rsidR="00E73FAF" w:rsidRPr="00E73FAF" w:rsidRDefault="00E73FAF" w:rsidP="00E73FAF">
      <w:pPr>
        <w:jc w:val="left"/>
        <w:rPr>
          <w:rFonts w:cs="Times New Roman"/>
          <w:szCs w:val="28"/>
        </w:rPr>
      </w:pPr>
    </w:p>
    <w:p w:rsidR="00E73FAF" w:rsidRPr="00E73FAF" w:rsidRDefault="00E73FAF" w:rsidP="00E73FAF">
      <w:pPr>
        <w:jc w:val="left"/>
        <w:rPr>
          <w:rFonts w:cs="Times New Roman"/>
          <w:szCs w:val="28"/>
        </w:rPr>
      </w:pPr>
    </w:p>
    <w:p w:rsidR="00E73FAF" w:rsidRPr="00E73FAF" w:rsidRDefault="00E73FAF" w:rsidP="00E73FAF">
      <w:pPr>
        <w:jc w:val="left"/>
        <w:rPr>
          <w:rFonts w:cs="Times New Roman"/>
          <w:szCs w:val="28"/>
        </w:rPr>
      </w:pPr>
    </w:p>
    <w:p w:rsidR="00E73FAF" w:rsidRPr="00E73FAF" w:rsidRDefault="00E73FAF" w:rsidP="00E73FAF">
      <w:pPr>
        <w:jc w:val="center"/>
        <w:rPr>
          <w:rFonts w:cs="Times New Roman"/>
          <w:b/>
          <w:szCs w:val="28"/>
        </w:rPr>
      </w:pPr>
      <w:r w:rsidRPr="00E73FAF">
        <w:rPr>
          <w:rFonts w:cs="Times New Roman"/>
          <w:b/>
          <w:szCs w:val="28"/>
        </w:rPr>
        <w:t>СОСТАВ</w:t>
      </w:r>
    </w:p>
    <w:p w:rsidR="00E73FAF" w:rsidRPr="00E73FAF" w:rsidRDefault="00E73FAF" w:rsidP="00E73FAF">
      <w:pPr>
        <w:jc w:val="center"/>
        <w:rPr>
          <w:rFonts w:cs="Times New Roman"/>
          <w:b/>
          <w:szCs w:val="28"/>
        </w:rPr>
      </w:pPr>
      <w:r w:rsidRPr="00E73FAF">
        <w:rPr>
          <w:rFonts w:cs="Times New Roman"/>
          <w:b/>
          <w:szCs w:val="28"/>
        </w:rPr>
        <w:t>общественного совета по организации и проведению</w:t>
      </w:r>
    </w:p>
    <w:p w:rsidR="00E73FAF" w:rsidRPr="00E73FAF" w:rsidRDefault="00E73FAF" w:rsidP="00E73FAF">
      <w:pPr>
        <w:jc w:val="center"/>
        <w:rPr>
          <w:rFonts w:cs="Times New Roman"/>
          <w:b/>
          <w:szCs w:val="28"/>
        </w:rPr>
      </w:pPr>
      <w:r w:rsidRPr="00E73FAF">
        <w:rPr>
          <w:rFonts w:cs="Times New Roman"/>
          <w:b/>
          <w:szCs w:val="28"/>
        </w:rPr>
        <w:t xml:space="preserve">общественных обсуждений </w:t>
      </w:r>
    </w:p>
    <w:p w:rsidR="00E73FAF" w:rsidRPr="00E73FAF" w:rsidRDefault="00E73FAF" w:rsidP="00E73FAF">
      <w:pPr>
        <w:jc w:val="center"/>
        <w:rPr>
          <w:rFonts w:cs="Times New Roman"/>
          <w:b/>
          <w:szCs w:val="28"/>
        </w:rPr>
      </w:pPr>
    </w:p>
    <w:tbl>
      <w:tblPr>
        <w:tblStyle w:val="11"/>
        <w:tblW w:w="9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709"/>
        <w:gridCol w:w="5598"/>
      </w:tblGrid>
      <w:tr w:rsidR="00E73FAF" w:rsidRPr="00E73FAF" w:rsidTr="00417EEA">
        <w:tc>
          <w:tcPr>
            <w:tcW w:w="3652" w:type="dxa"/>
          </w:tcPr>
          <w:p w:rsidR="00E73FAF" w:rsidRPr="00E73FAF" w:rsidRDefault="00E73FAF" w:rsidP="00E73FAF">
            <w:r w:rsidRPr="00E73FAF">
              <w:t xml:space="preserve">Бандуров </w:t>
            </w:r>
          </w:p>
          <w:p w:rsidR="00E73FAF" w:rsidRPr="00E73FAF" w:rsidRDefault="00E73FAF" w:rsidP="00E73FAF">
            <w:r w:rsidRPr="00E73FAF">
              <w:t>Виталий Григорьевич</w:t>
            </w:r>
          </w:p>
        </w:tc>
        <w:tc>
          <w:tcPr>
            <w:tcW w:w="709" w:type="dxa"/>
          </w:tcPr>
          <w:p w:rsidR="00E73FAF" w:rsidRPr="00E73FAF" w:rsidRDefault="00E73FAF" w:rsidP="00E73FAF">
            <w:pPr>
              <w:jc w:val="center"/>
            </w:pPr>
            <w:r w:rsidRPr="00E73FAF">
              <w:t>-</w:t>
            </w:r>
          </w:p>
        </w:tc>
        <w:tc>
          <w:tcPr>
            <w:tcW w:w="5598" w:type="dxa"/>
          </w:tcPr>
          <w:p w:rsidR="00E73FAF" w:rsidRPr="00E73FAF" w:rsidRDefault="00E73FAF" w:rsidP="00E73FAF">
            <w:r w:rsidRPr="00E73FAF">
              <w:t>заместитель главы муниципального образования Брюховецкий район, начальник управления по архитектуре, строительству и ЖКХ, председатель общественного совета.</w:t>
            </w:r>
          </w:p>
          <w:p w:rsidR="00E73FAF" w:rsidRPr="00E73FAF" w:rsidRDefault="00E73FAF" w:rsidP="00E73FAF"/>
        </w:tc>
      </w:tr>
      <w:tr w:rsidR="00E73FAF" w:rsidRPr="00E73FAF" w:rsidTr="00417EEA">
        <w:tc>
          <w:tcPr>
            <w:tcW w:w="3652" w:type="dxa"/>
          </w:tcPr>
          <w:p w:rsidR="00E73FAF" w:rsidRPr="00E73FAF" w:rsidRDefault="00E73FAF" w:rsidP="00E73FAF"/>
          <w:p w:rsidR="00E73FAF" w:rsidRPr="00E73FAF" w:rsidRDefault="00E73FAF" w:rsidP="00E73FAF"/>
        </w:tc>
        <w:tc>
          <w:tcPr>
            <w:tcW w:w="709" w:type="dxa"/>
          </w:tcPr>
          <w:p w:rsidR="00E73FAF" w:rsidRPr="00E73FAF" w:rsidRDefault="00E73FAF" w:rsidP="00E73FAF"/>
        </w:tc>
        <w:tc>
          <w:tcPr>
            <w:tcW w:w="5598" w:type="dxa"/>
          </w:tcPr>
          <w:p w:rsidR="00E73FAF" w:rsidRPr="00E73FAF" w:rsidRDefault="00E73FAF" w:rsidP="00E73FAF">
            <w:r w:rsidRPr="00E73FAF">
              <w:t>Члены общественного совета:</w:t>
            </w:r>
          </w:p>
          <w:p w:rsidR="00E73FAF" w:rsidRPr="00E73FAF" w:rsidRDefault="00E73FAF" w:rsidP="00E73FAF"/>
        </w:tc>
      </w:tr>
      <w:tr w:rsidR="00E73FAF" w:rsidRPr="00E73FAF" w:rsidTr="00417EEA">
        <w:tc>
          <w:tcPr>
            <w:tcW w:w="3652" w:type="dxa"/>
          </w:tcPr>
          <w:p w:rsidR="00E73FAF" w:rsidRPr="00E73FAF" w:rsidRDefault="00E73FAF" w:rsidP="00E73FAF">
            <w:r w:rsidRPr="00E73FAF">
              <w:t xml:space="preserve">Деркач </w:t>
            </w:r>
          </w:p>
          <w:p w:rsidR="00E73FAF" w:rsidRPr="00E73FAF" w:rsidRDefault="00E73FAF" w:rsidP="00E73FAF">
            <w:r w:rsidRPr="00E73FAF">
              <w:t>Светлана Сергеевна</w:t>
            </w:r>
          </w:p>
        </w:tc>
        <w:tc>
          <w:tcPr>
            <w:tcW w:w="709" w:type="dxa"/>
          </w:tcPr>
          <w:p w:rsidR="00E73FAF" w:rsidRPr="00E73FAF" w:rsidRDefault="00E73FAF" w:rsidP="00E73FAF">
            <w:pPr>
              <w:jc w:val="center"/>
            </w:pPr>
            <w:r w:rsidRPr="00E73FAF">
              <w:t>-</w:t>
            </w:r>
          </w:p>
        </w:tc>
        <w:tc>
          <w:tcPr>
            <w:tcW w:w="5598" w:type="dxa"/>
          </w:tcPr>
          <w:p w:rsidR="00E73FAF" w:rsidRPr="00E73FAF" w:rsidRDefault="00E73FAF" w:rsidP="00E73FAF">
            <w:r w:rsidRPr="00E73FAF">
              <w:t>начальник отдела по вопросам жизнеобеспечения района управления по архитектуре, строительству и ЖКХ администрации муниципального образования Брюховецкий район;</w:t>
            </w:r>
          </w:p>
          <w:p w:rsidR="00E73FAF" w:rsidRPr="00E73FAF" w:rsidRDefault="00E73FAF" w:rsidP="00E73FAF"/>
        </w:tc>
      </w:tr>
      <w:tr w:rsidR="00E73FAF" w:rsidRPr="00E73FAF" w:rsidTr="00417EEA">
        <w:tc>
          <w:tcPr>
            <w:tcW w:w="3652" w:type="dxa"/>
          </w:tcPr>
          <w:p w:rsidR="00E73FAF" w:rsidRPr="00E73FAF" w:rsidRDefault="00E73FAF" w:rsidP="00E73FAF">
            <w:r w:rsidRPr="00E73FAF">
              <w:t xml:space="preserve">Максименко </w:t>
            </w:r>
          </w:p>
          <w:p w:rsidR="00E73FAF" w:rsidRPr="00E73FAF" w:rsidRDefault="00E73FAF" w:rsidP="00E73FAF">
            <w:r w:rsidRPr="00E73FAF">
              <w:t>Федор Андреевич</w:t>
            </w:r>
          </w:p>
        </w:tc>
        <w:tc>
          <w:tcPr>
            <w:tcW w:w="709" w:type="dxa"/>
          </w:tcPr>
          <w:p w:rsidR="00E73FAF" w:rsidRPr="00E73FAF" w:rsidRDefault="00E73FAF" w:rsidP="00E73FAF">
            <w:pPr>
              <w:jc w:val="center"/>
            </w:pPr>
            <w:r w:rsidRPr="00E73FAF">
              <w:t>-</w:t>
            </w:r>
          </w:p>
        </w:tc>
        <w:tc>
          <w:tcPr>
            <w:tcW w:w="5598" w:type="dxa"/>
          </w:tcPr>
          <w:p w:rsidR="00E73FAF" w:rsidRPr="00E73FAF" w:rsidRDefault="00E73FAF" w:rsidP="00E73FAF">
            <w:r w:rsidRPr="00E73FAF">
              <w:t>исполняющий обязанности начальника МКУ «Управление  капитального строительства муниципального образования Брюховецкий район»;</w:t>
            </w:r>
          </w:p>
          <w:p w:rsidR="00E73FAF" w:rsidRPr="00E73FAF" w:rsidRDefault="00E73FAF" w:rsidP="00E73FAF"/>
        </w:tc>
      </w:tr>
      <w:tr w:rsidR="00E73FAF" w:rsidRPr="00E73FAF" w:rsidTr="00417EEA">
        <w:tc>
          <w:tcPr>
            <w:tcW w:w="3652" w:type="dxa"/>
          </w:tcPr>
          <w:p w:rsidR="00E73FAF" w:rsidRPr="00E73FAF" w:rsidRDefault="00E73FAF" w:rsidP="00E73FAF">
            <w:r w:rsidRPr="00E73FAF">
              <w:t xml:space="preserve">Савельева </w:t>
            </w:r>
          </w:p>
          <w:p w:rsidR="00E73FAF" w:rsidRPr="00E73FAF" w:rsidRDefault="00E73FAF" w:rsidP="00E73FAF">
            <w:r w:rsidRPr="00E73FAF">
              <w:t xml:space="preserve">Оксана Олеговна  </w:t>
            </w:r>
          </w:p>
        </w:tc>
        <w:tc>
          <w:tcPr>
            <w:tcW w:w="709" w:type="dxa"/>
          </w:tcPr>
          <w:p w:rsidR="00E73FAF" w:rsidRPr="00E73FAF" w:rsidRDefault="00E73FAF" w:rsidP="00E73FAF">
            <w:pPr>
              <w:jc w:val="center"/>
            </w:pPr>
            <w:r w:rsidRPr="00E73FAF">
              <w:t>-</w:t>
            </w:r>
          </w:p>
        </w:tc>
        <w:tc>
          <w:tcPr>
            <w:tcW w:w="5598" w:type="dxa"/>
          </w:tcPr>
          <w:p w:rsidR="00E73FAF" w:rsidRPr="00E73FAF" w:rsidRDefault="00E73FAF" w:rsidP="00E73FAF">
            <w:r w:rsidRPr="00E73FAF">
              <w:t>специалист 1 категории отдела по вопросам жизнеобеспечения района управления по архитектуре, строительству и ЖКХ администрации муниципального образования Брюховецкий район;</w:t>
            </w:r>
          </w:p>
          <w:p w:rsidR="00E73FAF" w:rsidRPr="00E73FAF" w:rsidRDefault="00E73FAF" w:rsidP="00E73FAF"/>
        </w:tc>
      </w:tr>
      <w:tr w:rsidR="00E73FAF" w:rsidRPr="00E73FAF" w:rsidTr="00417EEA">
        <w:tc>
          <w:tcPr>
            <w:tcW w:w="3652" w:type="dxa"/>
          </w:tcPr>
          <w:p w:rsidR="00E73FAF" w:rsidRPr="00E73FAF" w:rsidRDefault="00E73FAF" w:rsidP="00E73FAF">
            <w:r w:rsidRPr="00E73FAF">
              <w:t xml:space="preserve">Шелест </w:t>
            </w:r>
          </w:p>
          <w:p w:rsidR="00E73FAF" w:rsidRPr="00E73FAF" w:rsidRDefault="00E73FAF" w:rsidP="00E73FAF">
            <w:r w:rsidRPr="00E73FAF">
              <w:t xml:space="preserve">Валерий Иванович   </w:t>
            </w:r>
          </w:p>
        </w:tc>
        <w:tc>
          <w:tcPr>
            <w:tcW w:w="709" w:type="dxa"/>
          </w:tcPr>
          <w:p w:rsidR="00E73FAF" w:rsidRPr="00E73FAF" w:rsidRDefault="00E73FAF" w:rsidP="00E73FAF">
            <w:pPr>
              <w:jc w:val="center"/>
            </w:pPr>
            <w:r w:rsidRPr="00E73FAF">
              <w:t>-</w:t>
            </w:r>
          </w:p>
        </w:tc>
        <w:tc>
          <w:tcPr>
            <w:tcW w:w="5598" w:type="dxa"/>
          </w:tcPr>
          <w:p w:rsidR="00E73FAF" w:rsidRPr="00E73FAF" w:rsidRDefault="00E73FAF" w:rsidP="00E73FAF">
            <w:r w:rsidRPr="00E73FAF">
              <w:t xml:space="preserve">заместитель начальника МКУ «Управление капитального строительства муниципального образования Брюховецкий район». </w:t>
            </w:r>
          </w:p>
        </w:tc>
      </w:tr>
      <w:tr w:rsidR="00E73FAF" w:rsidRPr="00E73FAF" w:rsidTr="00417EEA">
        <w:tc>
          <w:tcPr>
            <w:tcW w:w="3652" w:type="dxa"/>
          </w:tcPr>
          <w:p w:rsidR="00E73FAF" w:rsidRPr="00E73FAF" w:rsidRDefault="00E73FAF" w:rsidP="00E73FAF"/>
        </w:tc>
        <w:tc>
          <w:tcPr>
            <w:tcW w:w="709" w:type="dxa"/>
          </w:tcPr>
          <w:p w:rsidR="00E73FAF" w:rsidRPr="00E73FAF" w:rsidRDefault="00E73FAF" w:rsidP="00E73FAF">
            <w:pPr>
              <w:jc w:val="center"/>
            </w:pPr>
          </w:p>
        </w:tc>
        <w:tc>
          <w:tcPr>
            <w:tcW w:w="5598" w:type="dxa"/>
          </w:tcPr>
          <w:p w:rsidR="00E73FAF" w:rsidRPr="00E73FAF" w:rsidRDefault="00E73FAF" w:rsidP="00E73FAF"/>
        </w:tc>
      </w:tr>
      <w:tr w:rsidR="00E73FAF" w:rsidRPr="00E73FAF" w:rsidTr="00417EEA">
        <w:trPr>
          <w:trHeight w:val="926"/>
        </w:trPr>
        <w:tc>
          <w:tcPr>
            <w:tcW w:w="3652" w:type="dxa"/>
          </w:tcPr>
          <w:p w:rsidR="00E73FAF" w:rsidRPr="00E73FAF" w:rsidRDefault="00E73FAF" w:rsidP="00E73FAF">
            <w:r w:rsidRPr="00E73FAF">
              <w:lastRenderedPageBreak/>
              <w:t>Башкирова</w:t>
            </w:r>
          </w:p>
          <w:p w:rsidR="00E73FAF" w:rsidRPr="00E73FAF" w:rsidRDefault="00E73FAF" w:rsidP="00E73FAF">
            <w:r w:rsidRPr="00E73FAF">
              <w:t>Виктория Игоревна</w:t>
            </w:r>
          </w:p>
        </w:tc>
        <w:tc>
          <w:tcPr>
            <w:tcW w:w="709" w:type="dxa"/>
          </w:tcPr>
          <w:p w:rsidR="00E73FAF" w:rsidRPr="00E73FAF" w:rsidRDefault="00E73FAF" w:rsidP="00E73FAF">
            <w:pPr>
              <w:jc w:val="center"/>
            </w:pPr>
            <w:r w:rsidRPr="00E73FAF">
              <w:t>-</w:t>
            </w:r>
          </w:p>
        </w:tc>
        <w:tc>
          <w:tcPr>
            <w:tcW w:w="5598" w:type="dxa"/>
          </w:tcPr>
          <w:p w:rsidR="00E73FAF" w:rsidRPr="00E73FAF" w:rsidRDefault="00E73FAF" w:rsidP="00E73FAF">
            <w:r w:rsidRPr="00E73FAF">
              <w:t>главный специалист отдела энергетики МКУ «Управление капитального строительства муниципального образования Брюховецкий район».</w:t>
            </w:r>
          </w:p>
        </w:tc>
      </w:tr>
    </w:tbl>
    <w:p w:rsidR="00E73FAF" w:rsidRPr="00E73FAF" w:rsidRDefault="00E73FAF" w:rsidP="00E73FAF">
      <w:pPr>
        <w:rPr>
          <w:rFonts w:eastAsia="Times New Roman" w:cs="Times New Roman"/>
          <w:sz w:val="24"/>
          <w:szCs w:val="24"/>
          <w:lang w:eastAsia="ru-RU"/>
        </w:rPr>
      </w:pPr>
      <w:r w:rsidRPr="00E73FAF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</w:p>
    <w:p w:rsidR="00E73FAF" w:rsidRPr="00E73FAF" w:rsidRDefault="00E73FAF" w:rsidP="00E73FAF">
      <w:pPr>
        <w:tabs>
          <w:tab w:val="left" w:pos="2835"/>
          <w:tab w:val="left" w:pos="3544"/>
          <w:tab w:val="left" w:pos="3686"/>
        </w:tabs>
        <w:rPr>
          <w:rFonts w:eastAsia="Calibri" w:cs="Times New Roman"/>
          <w:szCs w:val="28"/>
        </w:rPr>
      </w:pPr>
      <w:r w:rsidRPr="00E73FAF">
        <w:rPr>
          <w:rFonts w:eastAsia="Calibri" w:cs="Times New Roman"/>
          <w:szCs w:val="28"/>
        </w:rPr>
        <w:t xml:space="preserve">                                                              </w:t>
      </w:r>
    </w:p>
    <w:p w:rsidR="00E73FAF" w:rsidRPr="00E73FAF" w:rsidRDefault="00E73FAF" w:rsidP="00E73FAF">
      <w:pPr>
        <w:tabs>
          <w:tab w:val="left" w:pos="2835"/>
          <w:tab w:val="left" w:pos="3544"/>
          <w:tab w:val="left" w:pos="3686"/>
        </w:tabs>
        <w:rPr>
          <w:rFonts w:eastAsia="Calibri" w:cs="Times New Roman"/>
          <w:szCs w:val="28"/>
        </w:rPr>
      </w:pPr>
    </w:p>
    <w:p w:rsidR="00E73FAF" w:rsidRPr="00E73FAF" w:rsidRDefault="00E73FAF" w:rsidP="00E73FAF">
      <w:pPr>
        <w:rPr>
          <w:rFonts w:eastAsia="Calibri" w:cs="Times New Roman"/>
          <w:szCs w:val="28"/>
        </w:rPr>
      </w:pPr>
      <w:r w:rsidRPr="00E73FAF">
        <w:rPr>
          <w:rFonts w:eastAsia="Calibri" w:cs="Times New Roman"/>
          <w:szCs w:val="28"/>
        </w:rPr>
        <w:t>Заместитель главы</w:t>
      </w:r>
    </w:p>
    <w:p w:rsidR="00E73FAF" w:rsidRPr="00E73FAF" w:rsidRDefault="00E73FAF" w:rsidP="00E73FAF">
      <w:pPr>
        <w:rPr>
          <w:rFonts w:eastAsia="Calibri" w:cs="Times New Roman"/>
          <w:szCs w:val="28"/>
        </w:rPr>
      </w:pPr>
      <w:r w:rsidRPr="00E73FAF">
        <w:rPr>
          <w:rFonts w:eastAsia="Calibri" w:cs="Times New Roman"/>
          <w:szCs w:val="28"/>
        </w:rPr>
        <w:t>муниципального образования</w:t>
      </w:r>
    </w:p>
    <w:p w:rsidR="00E73FAF" w:rsidRPr="00E73FAF" w:rsidRDefault="00E73FAF" w:rsidP="00E73FAF">
      <w:pPr>
        <w:rPr>
          <w:rFonts w:eastAsia="Calibri" w:cs="Times New Roman"/>
          <w:szCs w:val="28"/>
        </w:rPr>
      </w:pPr>
      <w:r w:rsidRPr="00E73FAF">
        <w:rPr>
          <w:rFonts w:eastAsia="Calibri" w:cs="Times New Roman"/>
          <w:szCs w:val="28"/>
        </w:rPr>
        <w:t>Брюховецкий район, начальник</w:t>
      </w:r>
    </w:p>
    <w:p w:rsidR="00E73FAF" w:rsidRPr="00E73FAF" w:rsidRDefault="00E73FAF" w:rsidP="00E73FAF">
      <w:pPr>
        <w:rPr>
          <w:rFonts w:eastAsia="Calibri" w:cs="Times New Roman"/>
          <w:szCs w:val="28"/>
        </w:rPr>
      </w:pPr>
      <w:r w:rsidRPr="00E73FAF">
        <w:rPr>
          <w:rFonts w:eastAsia="Calibri" w:cs="Times New Roman"/>
          <w:szCs w:val="28"/>
        </w:rPr>
        <w:t>управления по архитектуре,</w:t>
      </w:r>
    </w:p>
    <w:p w:rsidR="00E73FAF" w:rsidRPr="00E73FAF" w:rsidRDefault="00E73FAF" w:rsidP="00E73FAF">
      <w:pPr>
        <w:rPr>
          <w:rFonts w:eastAsia="Calibri" w:cs="Times New Roman"/>
          <w:szCs w:val="28"/>
        </w:rPr>
      </w:pPr>
      <w:r w:rsidRPr="00E73FAF">
        <w:rPr>
          <w:rFonts w:eastAsia="Calibri" w:cs="Times New Roman"/>
          <w:szCs w:val="28"/>
        </w:rPr>
        <w:t>строительству и ЖКХ                                                                           В.Г. Бандуров</w:t>
      </w:r>
    </w:p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/>
    <w:p w:rsidR="00E73FAF" w:rsidRDefault="00E73FAF">
      <w:bookmarkStart w:id="0" w:name="_GoBack"/>
      <w:bookmarkEnd w:id="0"/>
    </w:p>
    <w:sectPr w:rsidR="00E73FAF" w:rsidSect="00BA1AB8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AA98F296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7FF5F16"/>
    <w:multiLevelType w:val="hybridMultilevel"/>
    <w:tmpl w:val="9FB6919A"/>
    <w:lvl w:ilvl="0" w:tplc="3ED49E9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CE02B26"/>
    <w:multiLevelType w:val="hybridMultilevel"/>
    <w:tmpl w:val="77FEBCB2"/>
    <w:lvl w:ilvl="0" w:tplc="9B2096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0D6768AE"/>
    <w:multiLevelType w:val="multilevel"/>
    <w:tmpl w:val="A6BE5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7">
    <w:nsid w:val="13CD457B"/>
    <w:multiLevelType w:val="hybridMultilevel"/>
    <w:tmpl w:val="93BAB738"/>
    <w:lvl w:ilvl="0" w:tplc="64C08F5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CBF70F5"/>
    <w:multiLevelType w:val="hybridMultilevel"/>
    <w:tmpl w:val="893E7AC6"/>
    <w:lvl w:ilvl="0" w:tplc="529CC50A">
      <w:start w:val="1"/>
      <w:numFmt w:val="decimal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2C9143F"/>
    <w:multiLevelType w:val="hybridMultilevel"/>
    <w:tmpl w:val="C23E5AA2"/>
    <w:lvl w:ilvl="0" w:tplc="42726290">
      <w:start w:val="1"/>
      <w:numFmt w:val="decimal"/>
      <w:lvlText w:val="%1)"/>
      <w:lvlJc w:val="left"/>
      <w:pPr>
        <w:ind w:left="124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9036D3D"/>
    <w:multiLevelType w:val="hybridMultilevel"/>
    <w:tmpl w:val="7A20A450"/>
    <w:lvl w:ilvl="0" w:tplc="DA7EAC3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907A90"/>
    <w:multiLevelType w:val="hybridMultilevel"/>
    <w:tmpl w:val="1640EE54"/>
    <w:lvl w:ilvl="0" w:tplc="19FAF9A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D1B46CC"/>
    <w:multiLevelType w:val="hybridMultilevel"/>
    <w:tmpl w:val="8C44A1C2"/>
    <w:lvl w:ilvl="0" w:tplc="DAB88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F867C9"/>
    <w:multiLevelType w:val="hybridMultilevel"/>
    <w:tmpl w:val="B8BC8EE6"/>
    <w:lvl w:ilvl="0" w:tplc="372E2D36">
      <w:start w:val="1"/>
      <w:numFmt w:val="decimal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2B87398"/>
    <w:multiLevelType w:val="hybridMultilevel"/>
    <w:tmpl w:val="CA0A58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661A533A"/>
    <w:multiLevelType w:val="hybridMultilevel"/>
    <w:tmpl w:val="55169992"/>
    <w:lvl w:ilvl="0" w:tplc="1C566300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67B1413F"/>
    <w:multiLevelType w:val="multilevel"/>
    <w:tmpl w:val="7F1CED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7">
    <w:nsid w:val="6A1904AD"/>
    <w:multiLevelType w:val="hybridMultilevel"/>
    <w:tmpl w:val="C234E372"/>
    <w:lvl w:ilvl="0" w:tplc="31C8335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6AAF1785"/>
    <w:multiLevelType w:val="hybridMultilevel"/>
    <w:tmpl w:val="7E7A954A"/>
    <w:lvl w:ilvl="0" w:tplc="2688717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7D5A49E8"/>
    <w:multiLevelType w:val="hybridMultilevel"/>
    <w:tmpl w:val="C05C3C02"/>
    <w:lvl w:ilvl="0" w:tplc="4A343A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18"/>
  </w:num>
  <w:num w:numId="8">
    <w:abstractNumId w:val="5"/>
  </w:num>
  <w:num w:numId="9">
    <w:abstractNumId w:val="11"/>
  </w:num>
  <w:num w:numId="10">
    <w:abstractNumId w:val="17"/>
  </w:num>
  <w:num w:numId="11">
    <w:abstractNumId w:val="4"/>
  </w:num>
  <w:num w:numId="12">
    <w:abstractNumId w:val="9"/>
  </w:num>
  <w:num w:numId="13">
    <w:abstractNumId w:val="10"/>
  </w:num>
  <w:num w:numId="14">
    <w:abstractNumId w:val="8"/>
  </w:num>
  <w:num w:numId="15">
    <w:abstractNumId w:val="13"/>
  </w:num>
  <w:num w:numId="16">
    <w:abstractNumId w:val="19"/>
  </w:num>
  <w:num w:numId="17">
    <w:abstractNumId w:val="12"/>
  </w:num>
  <w:num w:numId="18">
    <w:abstractNumId w:val="7"/>
  </w:num>
  <w:num w:numId="19">
    <w:abstractNumId w:val="16"/>
  </w:num>
  <w:num w:numId="20">
    <w:abstractNumId w:val="14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E73FAF"/>
    <w:rsid w:val="000B4D0C"/>
    <w:rsid w:val="001A534A"/>
    <w:rsid w:val="00296A0D"/>
    <w:rsid w:val="004E4C0B"/>
    <w:rsid w:val="006B6718"/>
    <w:rsid w:val="00926A9C"/>
    <w:rsid w:val="00941251"/>
    <w:rsid w:val="00AA0BCC"/>
    <w:rsid w:val="00BA1AB8"/>
    <w:rsid w:val="00C26897"/>
    <w:rsid w:val="00D44F7A"/>
    <w:rsid w:val="00E73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4A"/>
  </w:style>
  <w:style w:type="paragraph" w:styleId="1">
    <w:name w:val="heading 1"/>
    <w:basedOn w:val="a"/>
    <w:next w:val="a"/>
    <w:link w:val="10"/>
    <w:uiPriority w:val="99"/>
    <w:qFormat/>
    <w:rsid w:val="00E73FAF"/>
    <w:pPr>
      <w:autoSpaceDE w:val="0"/>
      <w:autoSpaceDN w:val="0"/>
      <w:adjustRightInd w:val="0"/>
      <w:spacing w:before="108" w:after="108" w:line="276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3FAF"/>
    <w:pPr>
      <w:keepNext/>
      <w:spacing w:before="240" w:after="60" w:line="276" w:lineRule="auto"/>
      <w:jc w:val="left"/>
      <w:outlineLvl w:val="3"/>
    </w:pPr>
    <w:rPr>
      <w:rFonts w:ascii="Calibri" w:eastAsia="Times New Roman" w:hAnsi="Calibri" w:cs="Mangal"/>
      <w:b/>
      <w:bCs/>
      <w:kern w:val="1"/>
      <w:szCs w:val="25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E73F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73FAF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5"/>
    <w:uiPriority w:val="59"/>
    <w:rsid w:val="00E73FAF"/>
    <w:rPr>
      <w:rFonts w:cs="Times New Roman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73F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E73FAF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73FAF"/>
    <w:rPr>
      <w:rFonts w:ascii="Calibri" w:eastAsia="Times New Roman" w:hAnsi="Calibri" w:cs="Mangal"/>
      <w:b/>
      <w:bCs/>
      <w:kern w:val="1"/>
      <w:szCs w:val="25"/>
      <w:lang w:eastAsia="hi-IN" w:bidi="hi-IN"/>
    </w:rPr>
  </w:style>
  <w:style w:type="numbering" w:customStyle="1" w:styleId="12">
    <w:name w:val="Нет списка1"/>
    <w:next w:val="a2"/>
    <w:uiPriority w:val="99"/>
    <w:semiHidden/>
    <w:unhideWhenUsed/>
    <w:rsid w:val="00E73FAF"/>
  </w:style>
  <w:style w:type="character" w:customStyle="1" w:styleId="WW8Num1z0">
    <w:name w:val="WW8Num1z0"/>
    <w:rsid w:val="00E73FAF"/>
  </w:style>
  <w:style w:type="character" w:customStyle="1" w:styleId="WW8Num1z1">
    <w:name w:val="WW8Num1z1"/>
    <w:rsid w:val="00E73FAF"/>
    <w:rPr>
      <w:color w:val="000000"/>
      <w:sz w:val="28"/>
      <w:szCs w:val="28"/>
    </w:rPr>
  </w:style>
  <w:style w:type="character" w:customStyle="1" w:styleId="WW8Num1z2">
    <w:name w:val="WW8Num1z2"/>
    <w:rsid w:val="00E73FAF"/>
  </w:style>
  <w:style w:type="character" w:customStyle="1" w:styleId="WW8Num1z3">
    <w:name w:val="WW8Num1z3"/>
    <w:rsid w:val="00E73FAF"/>
  </w:style>
  <w:style w:type="character" w:customStyle="1" w:styleId="WW8Num1z4">
    <w:name w:val="WW8Num1z4"/>
    <w:rsid w:val="00E73FAF"/>
  </w:style>
  <w:style w:type="character" w:customStyle="1" w:styleId="WW8Num1z5">
    <w:name w:val="WW8Num1z5"/>
    <w:rsid w:val="00E73FAF"/>
  </w:style>
  <w:style w:type="character" w:customStyle="1" w:styleId="WW8Num1z6">
    <w:name w:val="WW8Num1z6"/>
    <w:rsid w:val="00E73FAF"/>
  </w:style>
  <w:style w:type="character" w:customStyle="1" w:styleId="WW8Num1z7">
    <w:name w:val="WW8Num1z7"/>
    <w:rsid w:val="00E73FAF"/>
  </w:style>
  <w:style w:type="character" w:customStyle="1" w:styleId="WW8Num1z8">
    <w:name w:val="WW8Num1z8"/>
    <w:rsid w:val="00E73FAF"/>
  </w:style>
  <w:style w:type="character" w:customStyle="1" w:styleId="WW8Num2z0">
    <w:name w:val="WW8Num2z0"/>
    <w:rsid w:val="00E73FAF"/>
  </w:style>
  <w:style w:type="character" w:customStyle="1" w:styleId="WW8Num2z1">
    <w:name w:val="WW8Num2z1"/>
    <w:rsid w:val="00E73FAF"/>
  </w:style>
  <w:style w:type="character" w:customStyle="1" w:styleId="WW8Num2z2">
    <w:name w:val="WW8Num2z2"/>
    <w:rsid w:val="00E73FAF"/>
  </w:style>
  <w:style w:type="character" w:customStyle="1" w:styleId="WW8Num2z3">
    <w:name w:val="WW8Num2z3"/>
    <w:rsid w:val="00E73FAF"/>
  </w:style>
  <w:style w:type="character" w:customStyle="1" w:styleId="WW8Num2z4">
    <w:name w:val="WW8Num2z4"/>
    <w:rsid w:val="00E73FAF"/>
  </w:style>
  <w:style w:type="character" w:customStyle="1" w:styleId="WW8Num2z5">
    <w:name w:val="WW8Num2z5"/>
    <w:rsid w:val="00E73FAF"/>
  </w:style>
  <w:style w:type="character" w:customStyle="1" w:styleId="WW8Num2z6">
    <w:name w:val="WW8Num2z6"/>
    <w:rsid w:val="00E73FAF"/>
  </w:style>
  <w:style w:type="character" w:customStyle="1" w:styleId="WW8Num2z7">
    <w:name w:val="WW8Num2z7"/>
    <w:rsid w:val="00E73FAF"/>
  </w:style>
  <w:style w:type="character" w:customStyle="1" w:styleId="WW8Num2z8">
    <w:name w:val="WW8Num2z8"/>
    <w:rsid w:val="00E73FAF"/>
  </w:style>
  <w:style w:type="character" w:customStyle="1" w:styleId="WW8Num3z0">
    <w:name w:val="WW8Num3z0"/>
    <w:rsid w:val="00E73FAF"/>
  </w:style>
  <w:style w:type="character" w:customStyle="1" w:styleId="WW8Num3z2">
    <w:name w:val="WW8Num3z2"/>
    <w:rsid w:val="00E73FAF"/>
  </w:style>
  <w:style w:type="character" w:customStyle="1" w:styleId="WW8Num3z3">
    <w:name w:val="WW8Num3z3"/>
    <w:rsid w:val="00E73FAF"/>
  </w:style>
  <w:style w:type="character" w:customStyle="1" w:styleId="WW8Num3z4">
    <w:name w:val="WW8Num3z4"/>
    <w:rsid w:val="00E73FAF"/>
  </w:style>
  <w:style w:type="character" w:customStyle="1" w:styleId="WW8Num3z5">
    <w:name w:val="WW8Num3z5"/>
    <w:rsid w:val="00E73FAF"/>
  </w:style>
  <w:style w:type="character" w:customStyle="1" w:styleId="WW8Num3z6">
    <w:name w:val="WW8Num3z6"/>
    <w:rsid w:val="00E73FAF"/>
  </w:style>
  <w:style w:type="character" w:customStyle="1" w:styleId="WW8Num3z7">
    <w:name w:val="WW8Num3z7"/>
    <w:rsid w:val="00E73FAF"/>
  </w:style>
  <w:style w:type="character" w:customStyle="1" w:styleId="WW8Num3z8">
    <w:name w:val="WW8Num3z8"/>
    <w:rsid w:val="00E73FAF"/>
  </w:style>
  <w:style w:type="character" w:customStyle="1" w:styleId="WW8Num4z0">
    <w:name w:val="WW8Num4z0"/>
    <w:rsid w:val="00E73FAF"/>
  </w:style>
  <w:style w:type="character" w:customStyle="1" w:styleId="WW8Num4z1">
    <w:name w:val="WW8Num4z1"/>
    <w:rsid w:val="00E73FAF"/>
  </w:style>
  <w:style w:type="character" w:customStyle="1" w:styleId="WW8Num4z2">
    <w:name w:val="WW8Num4z2"/>
    <w:rsid w:val="00E73FAF"/>
  </w:style>
  <w:style w:type="character" w:customStyle="1" w:styleId="WW8Num4z3">
    <w:name w:val="WW8Num4z3"/>
    <w:rsid w:val="00E73FAF"/>
  </w:style>
  <w:style w:type="character" w:customStyle="1" w:styleId="WW8Num4z4">
    <w:name w:val="WW8Num4z4"/>
    <w:rsid w:val="00E73FAF"/>
  </w:style>
  <w:style w:type="character" w:customStyle="1" w:styleId="WW8Num4z5">
    <w:name w:val="WW8Num4z5"/>
    <w:rsid w:val="00E73FAF"/>
  </w:style>
  <w:style w:type="character" w:customStyle="1" w:styleId="WW8Num4z6">
    <w:name w:val="WW8Num4z6"/>
    <w:rsid w:val="00E73FAF"/>
  </w:style>
  <w:style w:type="character" w:customStyle="1" w:styleId="WW8Num4z7">
    <w:name w:val="WW8Num4z7"/>
    <w:rsid w:val="00E73FAF"/>
  </w:style>
  <w:style w:type="character" w:customStyle="1" w:styleId="WW8Num4z8">
    <w:name w:val="WW8Num4z8"/>
    <w:rsid w:val="00E73FAF"/>
  </w:style>
  <w:style w:type="character" w:customStyle="1" w:styleId="2">
    <w:name w:val="Основной шрифт абзаца2"/>
    <w:rsid w:val="00E73FAF"/>
  </w:style>
  <w:style w:type="character" w:customStyle="1" w:styleId="WW8Num3z1">
    <w:name w:val="WW8Num3z1"/>
    <w:rsid w:val="00E73FAF"/>
  </w:style>
  <w:style w:type="character" w:customStyle="1" w:styleId="13">
    <w:name w:val="Основной шрифт абзаца1"/>
    <w:rsid w:val="00E73FAF"/>
  </w:style>
  <w:style w:type="character" w:styleId="a6">
    <w:name w:val="Hyperlink"/>
    <w:rsid w:val="00E73FAF"/>
    <w:rPr>
      <w:color w:val="000080"/>
      <w:u w:val="single"/>
    </w:rPr>
  </w:style>
  <w:style w:type="character" w:customStyle="1" w:styleId="a7">
    <w:name w:val="Символ нумерации"/>
    <w:rsid w:val="00E73FAF"/>
    <w:rPr>
      <w:sz w:val="28"/>
      <w:szCs w:val="28"/>
    </w:rPr>
  </w:style>
  <w:style w:type="character" w:customStyle="1" w:styleId="a8">
    <w:name w:val="Маркеры списка"/>
    <w:rsid w:val="00E73FAF"/>
    <w:rPr>
      <w:rFonts w:ascii="OpenSymbol" w:eastAsia="OpenSymbol" w:hAnsi="OpenSymbol" w:cs="OpenSymbol"/>
    </w:rPr>
  </w:style>
  <w:style w:type="character" w:customStyle="1" w:styleId="a9">
    <w:name w:val="Верхний колонтитул Знак"/>
    <w:uiPriority w:val="99"/>
    <w:rsid w:val="00E73FAF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a">
    <w:name w:val="Нижний колонтитул Знак"/>
    <w:rsid w:val="00E73FAF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b">
    <w:name w:val="Заголовок"/>
    <w:basedOn w:val="a"/>
    <w:next w:val="ac"/>
    <w:rsid w:val="00E73FAF"/>
    <w:pPr>
      <w:keepNext/>
      <w:spacing w:before="240" w:after="120" w:line="276" w:lineRule="auto"/>
      <w:jc w:val="left"/>
    </w:pPr>
    <w:rPr>
      <w:rFonts w:ascii="Arial" w:eastAsia="Microsoft YaHei" w:hAnsi="Arial" w:cs="Mangal"/>
      <w:kern w:val="1"/>
      <w:szCs w:val="28"/>
      <w:lang w:eastAsia="hi-IN" w:bidi="hi-IN"/>
    </w:rPr>
  </w:style>
  <w:style w:type="paragraph" w:styleId="ac">
    <w:name w:val="Body Text"/>
    <w:basedOn w:val="a"/>
    <w:link w:val="ad"/>
    <w:rsid w:val="00E73FAF"/>
    <w:pPr>
      <w:spacing w:after="120" w:line="276" w:lineRule="auto"/>
      <w:jc w:val="left"/>
    </w:pPr>
    <w:rPr>
      <w:rFonts w:eastAsia="SimSun" w:cs="Mangal"/>
      <w:kern w:val="1"/>
      <w:sz w:val="24"/>
      <w:szCs w:val="24"/>
      <w:lang w:eastAsia="hi-IN" w:bidi="hi-IN"/>
    </w:rPr>
  </w:style>
  <w:style w:type="character" w:customStyle="1" w:styleId="ad">
    <w:name w:val="Основной текст Знак"/>
    <w:basedOn w:val="a0"/>
    <w:link w:val="ac"/>
    <w:rsid w:val="00E73FAF"/>
    <w:rPr>
      <w:rFonts w:eastAsia="SimSun" w:cs="Mangal"/>
      <w:kern w:val="1"/>
      <w:sz w:val="24"/>
      <w:szCs w:val="24"/>
      <w:lang w:eastAsia="hi-IN" w:bidi="hi-IN"/>
    </w:rPr>
  </w:style>
  <w:style w:type="paragraph" w:styleId="ae">
    <w:name w:val="List"/>
    <w:basedOn w:val="ac"/>
    <w:rsid w:val="00E73FAF"/>
  </w:style>
  <w:style w:type="paragraph" w:customStyle="1" w:styleId="3">
    <w:name w:val="Название3"/>
    <w:basedOn w:val="a"/>
    <w:rsid w:val="00E73FAF"/>
    <w:pPr>
      <w:suppressLineNumbers/>
      <w:spacing w:before="120" w:after="120" w:line="276" w:lineRule="auto"/>
      <w:jc w:val="left"/>
    </w:pPr>
    <w:rPr>
      <w:rFonts w:eastAsia="SimSun" w:cs="Mangal"/>
      <w:i/>
      <w:iCs/>
      <w:kern w:val="1"/>
      <w:sz w:val="24"/>
      <w:szCs w:val="24"/>
      <w:lang w:eastAsia="hi-IN" w:bidi="hi-IN"/>
    </w:rPr>
  </w:style>
  <w:style w:type="paragraph" w:customStyle="1" w:styleId="30">
    <w:name w:val="Указатель3"/>
    <w:basedOn w:val="a"/>
    <w:rsid w:val="00E73FAF"/>
    <w:pPr>
      <w:suppressLineNumbers/>
      <w:spacing w:line="276" w:lineRule="auto"/>
      <w:jc w:val="left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20">
    <w:name w:val="Название2"/>
    <w:basedOn w:val="a"/>
    <w:rsid w:val="00E73FAF"/>
    <w:pPr>
      <w:suppressLineNumbers/>
      <w:spacing w:before="120" w:after="120" w:line="276" w:lineRule="auto"/>
      <w:jc w:val="left"/>
    </w:pPr>
    <w:rPr>
      <w:rFonts w:eastAsia="SimSun" w:cs="Mangal"/>
      <w:i/>
      <w:iCs/>
      <w:kern w:val="1"/>
      <w:sz w:val="24"/>
      <w:szCs w:val="24"/>
      <w:lang w:eastAsia="hi-IN" w:bidi="hi-IN"/>
    </w:rPr>
  </w:style>
  <w:style w:type="paragraph" w:customStyle="1" w:styleId="21">
    <w:name w:val="Указатель2"/>
    <w:basedOn w:val="a"/>
    <w:rsid w:val="00E73FAF"/>
    <w:pPr>
      <w:suppressLineNumbers/>
      <w:spacing w:line="276" w:lineRule="auto"/>
      <w:jc w:val="left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14">
    <w:name w:val="Название1"/>
    <w:basedOn w:val="a"/>
    <w:rsid w:val="00E73FAF"/>
    <w:pPr>
      <w:suppressLineNumbers/>
      <w:spacing w:before="120" w:after="120" w:line="276" w:lineRule="auto"/>
      <w:jc w:val="left"/>
    </w:pPr>
    <w:rPr>
      <w:rFonts w:eastAsia="SimSun" w:cs="Mangal"/>
      <w:i/>
      <w:iCs/>
      <w:kern w:val="1"/>
      <w:sz w:val="24"/>
      <w:szCs w:val="24"/>
      <w:lang w:eastAsia="hi-IN" w:bidi="hi-IN"/>
    </w:rPr>
  </w:style>
  <w:style w:type="paragraph" w:customStyle="1" w:styleId="15">
    <w:name w:val="Указатель1"/>
    <w:basedOn w:val="a"/>
    <w:rsid w:val="00E73FAF"/>
    <w:pPr>
      <w:suppressLineNumbers/>
      <w:spacing w:line="276" w:lineRule="auto"/>
      <w:jc w:val="left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rsid w:val="00E73FAF"/>
    <w:pPr>
      <w:widowControl w:val="0"/>
      <w:suppressAutoHyphens/>
      <w:autoSpaceDE w:val="0"/>
      <w:spacing w:line="276" w:lineRule="auto"/>
      <w:jc w:val="left"/>
    </w:pPr>
    <w:rPr>
      <w:rFonts w:eastAsia="Times New Roman" w:cs="Times New Roman"/>
      <w:kern w:val="1"/>
      <w:sz w:val="24"/>
      <w:szCs w:val="24"/>
      <w:lang w:eastAsia="hi-IN" w:bidi="hi-IN"/>
    </w:rPr>
  </w:style>
  <w:style w:type="paragraph" w:customStyle="1" w:styleId="ConsPlusNonformat">
    <w:name w:val="ConsPlusNonformat"/>
    <w:next w:val="ConsPlusNormal"/>
    <w:rsid w:val="00E73FAF"/>
    <w:pPr>
      <w:widowControl w:val="0"/>
      <w:suppressAutoHyphens/>
      <w:autoSpaceDE w:val="0"/>
      <w:spacing w:line="276" w:lineRule="auto"/>
      <w:jc w:val="left"/>
    </w:pPr>
    <w:rPr>
      <w:rFonts w:ascii="Courier New" w:eastAsia="Courier New" w:hAnsi="Courier New" w:cs="Courier New"/>
      <w:kern w:val="1"/>
      <w:sz w:val="20"/>
      <w:szCs w:val="20"/>
      <w:lang w:eastAsia="hi-IN" w:bidi="hi-IN"/>
    </w:rPr>
  </w:style>
  <w:style w:type="paragraph" w:customStyle="1" w:styleId="ConsPlusTitle">
    <w:name w:val="ConsPlusTitle"/>
    <w:next w:val="ConsPlusNormal"/>
    <w:rsid w:val="00E73FAF"/>
    <w:pPr>
      <w:widowControl w:val="0"/>
      <w:suppressAutoHyphens/>
      <w:autoSpaceDE w:val="0"/>
      <w:spacing w:line="276" w:lineRule="auto"/>
      <w:jc w:val="left"/>
    </w:pPr>
    <w:rPr>
      <w:rFonts w:eastAsia="Times New Roman" w:cs="Times New Roman"/>
      <w:b/>
      <w:bCs/>
      <w:kern w:val="1"/>
      <w:sz w:val="24"/>
      <w:szCs w:val="24"/>
      <w:lang w:eastAsia="hi-IN" w:bidi="hi-IN"/>
    </w:rPr>
  </w:style>
  <w:style w:type="paragraph" w:customStyle="1" w:styleId="ConsPlusCell">
    <w:name w:val="ConsPlusCell"/>
    <w:next w:val="ConsPlusNormal"/>
    <w:rsid w:val="00E73FAF"/>
    <w:pPr>
      <w:widowControl w:val="0"/>
      <w:suppressAutoHyphens/>
      <w:autoSpaceDE w:val="0"/>
      <w:spacing w:line="276" w:lineRule="auto"/>
      <w:jc w:val="left"/>
    </w:pPr>
    <w:rPr>
      <w:rFonts w:ascii="Courier New" w:eastAsia="Courier New" w:hAnsi="Courier New" w:cs="Courier New"/>
      <w:kern w:val="1"/>
      <w:sz w:val="20"/>
      <w:szCs w:val="20"/>
      <w:lang w:eastAsia="hi-IN" w:bidi="hi-IN"/>
    </w:rPr>
  </w:style>
  <w:style w:type="paragraph" w:customStyle="1" w:styleId="ConsPlusDocList">
    <w:name w:val="ConsPlusDocList"/>
    <w:next w:val="ConsPlusNormal"/>
    <w:rsid w:val="00E73FAF"/>
    <w:pPr>
      <w:widowControl w:val="0"/>
      <w:suppressAutoHyphens/>
      <w:autoSpaceDE w:val="0"/>
      <w:spacing w:line="276" w:lineRule="auto"/>
      <w:jc w:val="left"/>
    </w:pPr>
    <w:rPr>
      <w:rFonts w:ascii="Courier New" w:eastAsia="Courier New" w:hAnsi="Courier New" w:cs="Courier New"/>
      <w:kern w:val="1"/>
      <w:sz w:val="20"/>
      <w:szCs w:val="20"/>
      <w:lang w:eastAsia="hi-IN" w:bidi="hi-IN"/>
    </w:rPr>
  </w:style>
  <w:style w:type="paragraph" w:customStyle="1" w:styleId="ConsPlusTitlePage">
    <w:name w:val="ConsPlusTitlePage"/>
    <w:next w:val="ConsPlusNormal"/>
    <w:rsid w:val="00E73FAF"/>
    <w:pPr>
      <w:widowControl w:val="0"/>
      <w:suppressAutoHyphens/>
      <w:autoSpaceDE w:val="0"/>
      <w:spacing w:line="276" w:lineRule="auto"/>
      <w:jc w:val="left"/>
    </w:pPr>
    <w:rPr>
      <w:rFonts w:ascii="Tahoma" w:eastAsia="Tahoma" w:hAnsi="Tahoma" w:cs="Tahoma"/>
      <w:kern w:val="1"/>
      <w:sz w:val="24"/>
      <w:szCs w:val="24"/>
      <w:lang w:eastAsia="hi-IN" w:bidi="hi-IN"/>
    </w:rPr>
  </w:style>
  <w:style w:type="paragraph" w:customStyle="1" w:styleId="ConsPlusJurTerm">
    <w:name w:val="ConsPlusJurTerm"/>
    <w:next w:val="ConsPlusNormal"/>
    <w:rsid w:val="00E73FAF"/>
    <w:pPr>
      <w:widowControl w:val="0"/>
      <w:suppressAutoHyphens/>
      <w:autoSpaceDE w:val="0"/>
      <w:spacing w:line="276" w:lineRule="auto"/>
      <w:jc w:val="left"/>
    </w:pPr>
    <w:rPr>
      <w:rFonts w:ascii="Tahoma" w:eastAsia="Tahoma" w:hAnsi="Tahoma" w:cs="Tahoma"/>
      <w:kern w:val="1"/>
      <w:sz w:val="22"/>
      <w:lang w:eastAsia="hi-IN" w:bidi="hi-IN"/>
    </w:rPr>
  </w:style>
  <w:style w:type="paragraph" w:customStyle="1" w:styleId="ConsPlusTextList">
    <w:name w:val="ConsPlusTextList"/>
    <w:next w:val="ConsPlusNormal"/>
    <w:rsid w:val="00E73FAF"/>
    <w:pPr>
      <w:widowControl w:val="0"/>
      <w:suppressAutoHyphens/>
      <w:autoSpaceDE w:val="0"/>
      <w:spacing w:line="276" w:lineRule="auto"/>
      <w:jc w:val="left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customStyle="1" w:styleId="WW-ConsPlusTextList">
    <w:name w:val="WW-  ConsPlusTextList"/>
    <w:next w:val="ConsPlusNormal"/>
    <w:rsid w:val="00E73FAF"/>
    <w:pPr>
      <w:widowControl w:val="0"/>
      <w:suppressAutoHyphens/>
      <w:autoSpaceDE w:val="0"/>
      <w:spacing w:line="276" w:lineRule="auto"/>
      <w:jc w:val="left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customStyle="1" w:styleId="af">
    <w:name w:val="Содержимое таблицы"/>
    <w:basedOn w:val="a"/>
    <w:rsid w:val="00E73FAF"/>
    <w:pPr>
      <w:suppressLineNumbers/>
      <w:spacing w:line="276" w:lineRule="auto"/>
      <w:jc w:val="left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af0">
    <w:name w:val="Заголовок таблицы"/>
    <w:basedOn w:val="af"/>
    <w:rsid w:val="00E73FAF"/>
    <w:pPr>
      <w:jc w:val="center"/>
    </w:pPr>
    <w:rPr>
      <w:b/>
      <w:bCs/>
    </w:rPr>
  </w:style>
  <w:style w:type="paragraph" w:styleId="af1">
    <w:name w:val="header"/>
    <w:basedOn w:val="a"/>
    <w:link w:val="16"/>
    <w:uiPriority w:val="99"/>
    <w:rsid w:val="00E73FAF"/>
    <w:pPr>
      <w:tabs>
        <w:tab w:val="center" w:pos="4677"/>
        <w:tab w:val="right" w:pos="9355"/>
      </w:tabs>
      <w:spacing w:line="276" w:lineRule="auto"/>
      <w:jc w:val="left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16">
    <w:name w:val="Верхний колонтитул Знак1"/>
    <w:basedOn w:val="a0"/>
    <w:link w:val="af1"/>
    <w:uiPriority w:val="99"/>
    <w:rsid w:val="00E73FAF"/>
    <w:rPr>
      <w:rFonts w:eastAsia="SimSun" w:cs="Mangal"/>
      <w:kern w:val="1"/>
      <w:sz w:val="24"/>
      <w:szCs w:val="21"/>
      <w:lang w:eastAsia="hi-IN" w:bidi="hi-IN"/>
    </w:rPr>
  </w:style>
  <w:style w:type="paragraph" w:styleId="af2">
    <w:name w:val="footer"/>
    <w:basedOn w:val="a"/>
    <w:link w:val="17"/>
    <w:rsid w:val="00E73FAF"/>
    <w:pPr>
      <w:tabs>
        <w:tab w:val="center" w:pos="4677"/>
        <w:tab w:val="right" w:pos="9355"/>
      </w:tabs>
      <w:spacing w:line="276" w:lineRule="auto"/>
      <w:jc w:val="left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17">
    <w:name w:val="Нижний колонтитул Знак1"/>
    <w:basedOn w:val="a0"/>
    <w:link w:val="af2"/>
    <w:rsid w:val="00E73FAF"/>
    <w:rPr>
      <w:rFonts w:eastAsia="SimSun" w:cs="Mangal"/>
      <w:kern w:val="1"/>
      <w:sz w:val="24"/>
      <w:szCs w:val="21"/>
      <w:lang w:eastAsia="hi-IN" w:bidi="hi-IN"/>
    </w:rPr>
  </w:style>
  <w:style w:type="character" w:styleId="af3">
    <w:name w:val="Strong"/>
    <w:qFormat/>
    <w:rsid w:val="00E73FAF"/>
    <w:rPr>
      <w:b/>
      <w:bCs/>
    </w:rPr>
  </w:style>
  <w:style w:type="paragraph" w:styleId="af4">
    <w:name w:val="Normal (Web)"/>
    <w:basedOn w:val="a"/>
    <w:rsid w:val="00E73FAF"/>
    <w:pPr>
      <w:spacing w:before="100" w:beforeAutospacing="1" w:after="100" w:afterAutospacing="1" w:line="276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1"/>
    <w:rsid w:val="00E73FAF"/>
    <w:pPr>
      <w:widowControl w:val="0"/>
      <w:autoSpaceDE w:val="0"/>
      <w:autoSpaceDN w:val="0"/>
      <w:adjustRightInd w:val="0"/>
      <w:spacing w:line="276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E73FAF"/>
    <w:pPr>
      <w:spacing w:before="100" w:beforeAutospacing="1" w:after="100" w:afterAutospacing="1" w:line="276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E73FAF"/>
    <w:pPr>
      <w:spacing w:before="100" w:beforeAutospacing="1" w:after="100" w:afterAutospacing="1" w:line="276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E73FAF"/>
    <w:pPr>
      <w:autoSpaceDE w:val="0"/>
      <w:autoSpaceDN w:val="0"/>
      <w:adjustRightInd w:val="0"/>
      <w:spacing w:line="276" w:lineRule="auto"/>
      <w:jc w:val="left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6">
    <w:name w:val="Гипертекстовая ссылка"/>
    <w:uiPriority w:val="99"/>
    <w:rsid w:val="00E73FAF"/>
    <w:rPr>
      <w:rFonts w:cs="Times New Roman"/>
      <w:color w:val="106BBE"/>
    </w:rPr>
  </w:style>
  <w:style w:type="paragraph" w:customStyle="1" w:styleId="af7">
    <w:name w:val="Нормальный (таблица)"/>
    <w:basedOn w:val="a"/>
    <w:next w:val="a"/>
    <w:uiPriority w:val="99"/>
    <w:rsid w:val="00E73FAF"/>
    <w:pPr>
      <w:autoSpaceDE w:val="0"/>
      <w:autoSpaceDN w:val="0"/>
      <w:adjustRightInd w:val="0"/>
      <w:spacing w:line="276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uiPriority w:val="99"/>
    <w:rsid w:val="00E73FAF"/>
    <w:pPr>
      <w:autoSpaceDE w:val="0"/>
      <w:autoSpaceDN w:val="0"/>
      <w:adjustRightInd w:val="0"/>
      <w:spacing w:line="276" w:lineRule="auto"/>
      <w:jc w:val="lef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ConsPlusNormal1">
    <w:name w:val="ConsPlusNormal Знак"/>
    <w:link w:val="ConsPlusNormal0"/>
    <w:locked/>
    <w:rsid w:val="00E73FAF"/>
    <w:rPr>
      <w:rFonts w:ascii="Arial" w:eastAsia="Times New Roman" w:hAnsi="Arial" w:cs="Arial"/>
      <w:sz w:val="20"/>
      <w:szCs w:val="20"/>
      <w:lang w:eastAsia="ru-RU"/>
    </w:rPr>
  </w:style>
  <w:style w:type="table" w:customStyle="1" w:styleId="22">
    <w:name w:val="Сетка таблицы2"/>
    <w:basedOn w:val="a1"/>
    <w:next w:val="a5"/>
    <w:uiPriority w:val="59"/>
    <w:rsid w:val="00E73FAF"/>
    <w:pPr>
      <w:jc w:val="left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0">
    <w:name w:val="ConsPlusNonformat"/>
    <w:rsid w:val="00E73FAF"/>
    <w:pPr>
      <w:widowControl w:val="0"/>
      <w:autoSpaceDE w:val="0"/>
      <w:autoSpaceDN w:val="0"/>
      <w:spacing w:line="276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E73FAF"/>
    <w:pPr>
      <w:spacing w:after="120" w:line="480" w:lineRule="auto"/>
      <w:jc w:val="left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E73FAF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pt-a-000233">
    <w:name w:val="pt-a-000233"/>
    <w:basedOn w:val="a"/>
    <w:rsid w:val="00E73FAF"/>
    <w:pPr>
      <w:spacing w:before="100" w:beforeAutospacing="1" w:after="100" w:afterAutospacing="1" w:line="276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pt-a0-000229">
    <w:name w:val="pt-a0-000229"/>
    <w:rsid w:val="00E73FAF"/>
  </w:style>
  <w:style w:type="paragraph" w:customStyle="1" w:styleId="consplusnonformat1">
    <w:name w:val="consplusnonformat"/>
    <w:basedOn w:val="a"/>
    <w:rsid w:val="00E73FAF"/>
    <w:pPr>
      <w:spacing w:before="100" w:beforeAutospacing="1" w:after="100" w:afterAutospacing="1" w:line="276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pt-a-000057">
    <w:name w:val="pt-a-000057"/>
    <w:basedOn w:val="a"/>
    <w:rsid w:val="00E73FAF"/>
    <w:pPr>
      <w:spacing w:before="100" w:beforeAutospacing="1" w:after="100" w:afterAutospacing="1" w:line="276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pt-a0-000249">
    <w:name w:val="pt-a0-000249"/>
    <w:rsid w:val="00E73FAF"/>
  </w:style>
  <w:style w:type="character" w:customStyle="1" w:styleId="pt-a0-000045">
    <w:name w:val="pt-a0-000045"/>
    <w:rsid w:val="00E73FAF"/>
  </w:style>
  <w:style w:type="paragraph" w:customStyle="1" w:styleId="consplusnormal2">
    <w:name w:val="consplusnormal"/>
    <w:basedOn w:val="a"/>
    <w:rsid w:val="00E73FAF"/>
    <w:pPr>
      <w:spacing w:before="100" w:beforeAutospacing="1" w:after="100" w:afterAutospacing="1" w:line="276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9">
    <w:name w:val="Emphasis"/>
    <w:uiPriority w:val="20"/>
    <w:qFormat/>
    <w:rsid w:val="00E73FAF"/>
    <w:rPr>
      <w:i/>
      <w:iCs/>
    </w:rPr>
  </w:style>
  <w:style w:type="paragraph" w:customStyle="1" w:styleId="18">
    <w:name w:val="Абзац списка1"/>
    <w:basedOn w:val="a"/>
    <w:rsid w:val="00E73FAF"/>
    <w:pPr>
      <w:ind w:left="720"/>
      <w:jc w:val="left"/>
    </w:pPr>
    <w:rPr>
      <w:rFonts w:eastAsia="Calibri" w:cs="Times New Roman"/>
      <w:sz w:val="24"/>
      <w:szCs w:val="24"/>
      <w:lang w:eastAsia="ru-RU"/>
    </w:rPr>
  </w:style>
  <w:style w:type="paragraph" w:styleId="afa">
    <w:name w:val="List Paragraph"/>
    <w:basedOn w:val="a"/>
    <w:uiPriority w:val="34"/>
    <w:qFormat/>
    <w:rsid w:val="00E73FA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FontStyle14">
    <w:name w:val="Font Style14"/>
    <w:rsid w:val="00E73FAF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hgkelc">
    <w:name w:val="hgkelc"/>
    <w:rsid w:val="00E73FAF"/>
  </w:style>
  <w:style w:type="paragraph" w:styleId="afb">
    <w:name w:val="No Spacing"/>
    <w:uiPriority w:val="1"/>
    <w:qFormat/>
    <w:rsid w:val="00E73FAF"/>
    <w:pPr>
      <w:jc w:val="left"/>
    </w:pPr>
    <w:rPr>
      <w:rFonts w:eastAsia="SimSu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73FAF"/>
    <w:pPr>
      <w:autoSpaceDE w:val="0"/>
      <w:autoSpaceDN w:val="0"/>
      <w:adjustRightInd w:val="0"/>
      <w:spacing w:before="108" w:after="108" w:line="276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3FAF"/>
    <w:pPr>
      <w:keepNext/>
      <w:spacing w:before="240" w:after="60" w:line="276" w:lineRule="auto"/>
      <w:jc w:val="left"/>
      <w:outlineLvl w:val="3"/>
    </w:pPr>
    <w:rPr>
      <w:rFonts w:ascii="Calibri" w:eastAsia="Times New Roman" w:hAnsi="Calibri" w:cs="Mangal"/>
      <w:b/>
      <w:bCs/>
      <w:kern w:val="1"/>
      <w:szCs w:val="25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E73F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73FAF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5"/>
    <w:uiPriority w:val="59"/>
    <w:rsid w:val="00E73FAF"/>
    <w:rPr>
      <w:rFonts w:cs="Times New Roman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73F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E73FAF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73FAF"/>
    <w:rPr>
      <w:rFonts w:ascii="Calibri" w:eastAsia="Times New Roman" w:hAnsi="Calibri" w:cs="Mangal"/>
      <w:b/>
      <w:bCs/>
      <w:kern w:val="1"/>
      <w:szCs w:val="25"/>
      <w:lang w:eastAsia="hi-IN" w:bidi="hi-IN"/>
    </w:rPr>
  </w:style>
  <w:style w:type="numbering" w:customStyle="1" w:styleId="12">
    <w:name w:val="Нет списка1"/>
    <w:next w:val="a2"/>
    <w:uiPriority w:val="99"/>
    <w:semiHidden/>
    <w:unhideWhenUsed/>
    <w:rsid w:val="00E73FAF"/>
  </w:style>
  <w:style w:type="character" w:customStyle="1" w:styleId="WW8Num1z0">
    <w:name w:val="WW8Num1z0"/>
    <w:rsid w:val="00E73FAF"/>
  </w:style>
  <w:style w:type="character" w:customStyle="1" w:styleId="WW8Num1z1">
    <w:name w:val="WW8Num1z1"/>
    <w:rsid w:val="00E73FAF"/>
    <w:rPr>
      <w:color w:val="000000"/>
      <w:sz w:val="28"/>
      <w:szCs w:val="28"/>
    </w:rPr>
  </w:style>
  <w:style w:type="character" w:customStyle="1" w:styleId="WW8Num1z2">
    <w:name w:val="WW8Num1z2"/>
    <w:rsid w:val="00E73FAF"/>
  </w:style>
  <w:style w:type="character" w:customStyle="1" w:styleId="WW8Num1z3">
    <w:name w:val="WW8Num1z3"/>
    <w:rsid w:val="00E73FAF"/>
  </w:style>
  <w:style w:type="character" w:customStyle="1" w:styleId="WW8Num1z4">
    <w:name w:val="WW8Num1z4"/>
    <w:rsid w:val="00E73FAF"/>
  </w:style>
  <w:style w:type="character" w:customStyle="1" w:styleId="WW8Num1z5">
    <w:name w:val="WW8Num1z5"/>
    <w:rsid w:val="00E73FAF"/>
  </w:style>
  <w:style w:type="character" w:customStyle="1" w:styleId="WW8Num1z6">
    <w:name w:val="WW8Num1z6"/>
    <w:rsid w:val="00E73FAF"/>
  </w:style>
  <w:style w:type="character" w:customStyle="1" w:styleId="WW8Num1z7">
    <w:name w:val="WW8Num1z7"/>
    <w:rsid w:val="00E73FAF"/>
  </w:style>
  <w:style w:type="character" w:customStyle="1" w:styleId="WW8Num1z8">
    <w:name w:val="WW8Num1z8"/>
    <w:rsid w:val="00E73FAF"/>
  </w:style>
  <w:style w:type="character" w:customStyle="1" w:styleId="WW8Num2z0">
    <w:name w:val="WW8Num2z0"/>
    <w:rsid w:val="00E73FAF"/>
  </w:style>
  <w:style w:type="character" w:customStyle="1" w:styleId="WW8Num2z1">
    <w:name w:val="WW8Num2z1"/>
    <w:rsid w:val="00E73FAF"/>
  </w:style>
  <w:style w:type="character" w:customStyle="1" w:styleId="WW8Num2z2">
    <w:name w:val="WW8Num2z2"/>
    <w:rsid w:val="00E73FAF"/>
  </w:style>
  <w:style w:type="character" w:customStyle="1" w:styleId="WW8Num2z3">
    <w:name w:val="WW8Num2z3"/>
    <w:rsid w:val="00E73FAF"/>
  </w:style>
  <w:style w:type="character" w:customStyle="1" w:styleId="WW8Num2z4">
    <w:name w:val="WW8Num2z4"/>
    <w:rsid w:val="00E73FAF"/>
  </w:style>
  <w:style w:type="character" w:customStyle="1" w:styleId="WW8Num2z5">
    <w:name w:val="WW8Num2z5"/>
    <w:rsid w:val="00E73FAF"/>
  </w:style>
  <w:style w:type="character" w:customStyle="1" w:styleId="WW8Num2z6">
    <w:name w:val="WW8Num2z6"/>
    <w:rsid w:val="00E73FAF"/>
  </w:style>
  <w:style w:type="character" w:customStyle="1" w:styleId="WW8Num2z7">
    <w:name w:val="WW8Num2z7"/>
    <w:rsid w:val="00E73FAF"/>
  </w:style>
  <w:style w:type="character" w:customStyle="1" w:styleId="WW8Num2z8">
    <w:name w:val="WW8Num2z8"/>
    <w:rsid w:val="00E73FAF"/>
  </w:style>
  <w:style w:type="character" w:customStyle="1" w:styleId="WW8Num3z0">
    <w:name w:val="WW8Num3z0"/>
    <w:rsid w:val="00E73FAF"/>
  </w:style>
  <w:style w:type="character" w:customStyle="1" w:styleId="WW8Num3z2">
    <w:name w:val="WW8Num3z2"/>
    <w:rsid w:val="00E73FAF"/>
  </w:style>
  <w:style w:type="character" w:customStyle="1" w:styleId="WW8Num3z3">
    <w:name w:val="WW8Num3z3"/>
    <w:rsid w:val="00E73FAF"/>
  </w:style>
  <w:style w:type="character" w:customStyle="1" w:styleId="WW8Num3z4">
    <w:name w:val="WW8Num3z4"/>
    <w:rsid w:val="00E73FAF"/>
  </w:style>
  <w:style w:type="character" w:customStyle="1" w:styleId="WW8Num3z5">
    <w:name w:val="WW8Num3z5"/>
    <w:rsid w:val="00E73FAF"/>
  </w:style>
  <w:style w:type="character" w:customStyle="1" w:styleId="WW8Num3z6">
    <w:name w:val="WW8Num3z6"/>
    <w:rsid w:val="00E73FAF"/>
  </w:style>
  <w:style w:type="character" w:customStyle="1" w:styleId="WW8Num3z7">
    <w:name w:val="WW8Num3z7"/>
    <w:rsid w:val="00E73FAF"/>
  </w:style>
  <w:style w:type="character" w:customStyle="1" w:styleId="WW8Num3z8">
    <w:name w:val="WW8Num3z8"/>
    <w:rsid w:val="00E73FAF"/>
  </w:style>
  <w:style w:type="character" w:customStyle="1" w:styleId="WW8Num4z0">
    <w:name w:val="WW8Num4z0"/>
    <w:rsid w:val="00E73FAF"/>
  </w:style>
  <w:style w:type="character" w:customStyle="1" w:styleId="WW8Num4z1">
    <w:name w:val="WW8Num4z1"/>
    <w:rsid w:val="00E73FAF"/>
  </w:style>
  <w:style w:type="character" w:customStyle="1" w:styleId="WW8Num4z2">
    <w:name w:val="WW8Num4z2"/>
    <w:rsid w:val="00E73FAF"/>
  </w:style>
  <w:style w:type="character" w:customStyle="1" w:styleId="WW8Num4z3">
    <w:name w:val="WW8Num4z3"/>
    <w:rsid w:val="00E73FAF"/>
  </w:style>
  <w:style w:type="character" w:customStyle="1" w:styleId="WW8Num4z4">
    <w:name w:val="WW8Num4z4"/>
    <w:rsid w:val="00E73FAF"/>
  </w:style>
  <w:style w:type="character" w:customStyle="1" w:styleId="WW8Num4z5">
    <w:name w:val="WW8Num4z5"/>
    <w:rsid w:val="00E73FAF"/>
  </w:style>
  <w:style w:type="character" w:customStyle="1" w:styleId="WW8Num4z6">
    <w:name w:val="WW8Num4z6"/>
    <w:rsid w:val="00E73FAF"/>
  </w:style>
  <w:style w:type="character" w:customStyle="1" w:styleId="WW8Num4z7">
    <w:name w:val="WW8Num4z7"/>
    <w:rsid w:val="00E73FAF"/>
  </w:style>
  <w:style w:type="character" w:customStyle="1" w:styleId="WW8Num4z8">
    <w:name w:val="WW8Num4z8"/>
    <w:rsid w:val="00E73FAF"/>
  </w:style>
  <w:style w:type="character" w:customStyle="1" w:styleId="2">
    <w:name w:val="Основной шрифт абзаца2"/>
    <w:rsid w:val="00E73FAF"/>
  </w:style>
  <w:style w:type="character" w:customStyle="1" w:styleId="WW8Num3z1">
    <w:name w:val="WW8Num3z1"/>
    <w:rsid w:val="00E73FAF"/>
  </w:style>
  <w:style w:type="character" w:customStyle="1" w:styleId="13">
    <w:name w:val="Основной шрифт абзаца1"/>
    <w:rsid w:val="00E73FAF"/>
  </w:style>
  <w:style w:type="character" w:styleId="a6">
    <w:name w:val="Hyperlink"/>
    <w:rsid w:val="00E73FAF"/>
    <w:rPr>
      <w:color w:val="000080"/>
      <w:u w:val="single"/>
    </w:rPr>
  </w:style>
  <w:style w:type="character" w:customStyle="1" w:styleId="a7">
    <w:name w:val="Символ нумерации"/>
    <w:rsid w:val="00E73FAF"/>
    <w:rPr>
      <w:sz w:val="28"/>
      <w:szCs w:val="28"/>
    </w:rPr>
  </w:style>
  <w:style w:type="character" w:customStyle="1" w:styleId="a8">
    <w:name w:val="Маркеры списка"/>
    <w:rsid w:val="00E73FAF"/>
    <w:rPr>
      <w:rFonts w:ascii="OpenSymbol" w:eastAsia="OpenSymbol" w:hAnsi="OpenSymbol" w:cs="OpenSymbol"/>
    </w:rPr>
  </w:style>
  <w:style w:type="character" w:customStyle="1" w:styleId="a9">
    <w:name w:val="Верхний колонтитул Знак"/>
    <w:uiPriority w:val="99"/>
    <w:rsid w:val="00E73FAF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a">
    <w:name w:val="Нижний колонтитул Знак"/>
    <w:rsid w:val="00E73FAF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b">
    <w:name w:val="Заголовок"/>
    <w:basedOn w:val="a"/>
    <w:next w:val="ac"/>
    <w:rsid w:val="00E73FAF"/>
    <w:pPr>
      <w:keepNext/>
      <w:spacing w:before="240" w:after="120" w:line="276" w:lineRule="auto"/>
      <w:jc w:val="left"/>
    </w:pPr>
    <w:rPr>
      <w:rFonts w:ascii="Arial" w:eastAsia="Microsoft YaHei" w:hAnsi="Arial" w:cs="Mangal"/>
      <w:kern w:val="1"/>
      <w:szCs w:val="28"/>
      <w:lang w:eastAsia="hi-IN" w:bidi="hi-IN"/>
    </w:rPr>
  </w:style>
  <w:style w:type="paragraph" w:styleId="ac">
    <w:name w:val="Body Text"/>
    <w:basedOn w:val="a"/>
    <w:link w:val="ad"/>
    <w:rsid w:val="00E73FAF"/>
    <w:pPr>
      <w:spacing w:after="120" w:line="276" w:lineRule="auto"/>
      <w:jc w:val="left"/>
    </w:pPr>
    <w:rPr>
      <w:rFonts w:eastAsia="SimSun" w:cs="Mangal"/>
      <w:kern w:val="1"/>
      <w:sz w:val="24"/>
      <w:szCs w:val="24"/>
      <w:lang w:eastAsia="hi-IN" w:bidi="hi-IN"/>
    </w:rPr>
  </w:style>
  <w:style w:type="character" w:customStyle="1" w:styleId="ad">
    <w:name w:val="Основной текст Знак"/>
    <w:basedOn w:val="a0"/>
    <w:link w:val="ac"/>
    <w:rsid w:val="00E73FAF"/>
    <w:rPr>
      <w:rFonts w:eastAsia="SimSun" w:cs="Mangal"/>
      <w:kern w:val="1"/>
      <w:sz w:val="24"/>
      <w:szCs w:val="24"/>
      <w:lang w:eastAsia="hi-IN" w:bidi="hi-IN"/>
    </w:rPr>
  </w:style>
  <w:style w:type="paragraph" w:styleId="ae">
    <w:name w:val="List"/>
    <w:basedOn w:val="ac"/>
    <w:rsid w:val="00E73FAF"/>
  </w:style>
  <w:style w:type="paragraph" w:customStyle="1" w:styleId="3">
    <w:name w:val="Название3"/>
    <w:basedOn w:val="a"/>
    <w:rsid w:val="00E73FAF"/>
    <w:pPr>
      <w:suppressLineNumbers/>
      <w:spacing w:before="120" w:after="120" w:line="276" w:lineRule="auto"/>
      <w:jc w:val="left"/>
    </w:pPr>
    <w:rPr>
      <w:rFonts w:eastAsia="SimSun" w:cs="Mangal"/>
      <w:i/>
      <w:iCs/>
      <w:kern w:val="1"/>
      <w:sz w:val="24"/>
      <w:szCs w:val="24"/>
      <w:lang w:eastAsia="hi-IN" w:bidi="hi-IN"/>
    </w:rPr>
  </w:style>
  <w:style w:type="paragraph" w:customStyle="1" w:styleId="30">
    <w:name w:val="Указатель3"/>
    <w:basedOn w:val="a"/>
    <w:rsid w:val="00E73FAF"/>
    <w:pPr>
      <w:suppressLineNumbers/>
      <w:spacing w:line="276" w:lineRule="auto"/>
      <w:jc w:val="left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20">
    <w:name w:val="Название2"/>
    <w:basedOn w:val="a"/>
    <w:rsid w:val="00E73FAF"/>
    <w:pPr>
      <w:suppressLineNumbers/>
      <w:spacing w:before="120" w:after="120" w:line="276" w:lineRule="auto"/>
      <w:jc w:val="left"/>
    </w:pPr>
    <w:rPr>
      <w:rFonts w:eastAsia="SimSun" w:cs="Mangal"/>
      <w:i/>
      <w:iCs/>
      <w:kern w:val="1"/>
      <w:sz w:val="24"/>
      <w:szCs w:val="24"/>
      <w:lang w:eastAsia="hi-IN" w:bidi="hi-IN"/>
    </w:rPr>
  </w:style>
  <w:style w:type="paragraph" w:customStyle="1" w:styleId="21">
    <w:name w:val="Указатель2"/>
    <w:basedOn w:val="a"/>
    <w:rsid w:val="00E73FAF"/>
    <w:pPr>
      <w:suppressLineNumbers/>
      <w:spacing w:line="276" w:lineRule="auto"/>
      <w:jc w:val="left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14">
    <w:name w:val="Название1"/>
    <w:basedOn w:val="a"/>
    <w:rsid w:val="00E73FAF"/>
    <w:pPr>
      <w:suppressLineNumbers/>
      <w:spacing w:before="120" w:after="120" w:line="276" w:lineRule="auto"/>
      <w:jc w:val="left"/>
    </w:pPr>
    <w:rPr>
      <w:rFonts w:eastAsia="SimSun" w:cs="Mangal"/>
      <w:i/>
      <w:iCs/>
      <w:kern w:val="1"/>
      <w:sz w:val="24"/>
      <w:szCs w:val="24"/>
      <w:lang w:eastAsia="hi-IN" w:bidi="hi-IN"/>
    </w:rPr>
  </w:style>
  <w:style w:type="paragraph" w:customStyle="1" w:styleId="15">
    <w:name w:val="Указатель1"/>
    <w:basedOn w:val="a"/>
    <w:rsid w:val="00E73FAF"/>
    <w:pPr>
      <w:suppressLineNumbers/>
      <w:spacing w:line="276" w:lineRule="auto"/>
      <w:jc w:val="left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rsid w:val="00E73FAF"/>
    <w:pPr>
      <w:widowControl w:val="0"/>
      <w:suppressAutoHyphens/>
      <w:autoSpaceDE w:val="0"/>
      <w:spacing w:line="276" w:lineRule="auto"/>
      <w:jc w:val="left"/>
    </w:pPr>
    <w:rPr>
      <w:rFonts w:eastAsia="Times New Roman" w:cs="Times New Roman"/>
      <w:kern w:val="1"/>
      <w:sz w:val="24"/>
      <w:szCs w:val="24"/>
      <w:lang w:eastAsia="hi-IN" w:bidi="hi-IN"/>
    </w:rPr>
  </w:style>
  <w:style w:type="paragraph" w:customStyle="1" w:styleId="ConsPlusNonformat">
    <w:name w:val="ConsPlusNonformat"/>
    <w:next w:val="ConsPlusNormal"/>
    <w:rsid w:val="00E73FAF"/>
    <w:pPr>
      <w:widowControl w:val="0"/>
      <w:suppressAutoHyphens/>
      <w:autoSpaceDE w:val="0"/>
      <w:spacing w:line="276" w:lineRule="auto"/>
      <w:jc w:val="left"/>
    </w:pPr>
    <w:rPr>
      <w:rFonts w:ascii="Courier New" w:eastAsia="Courier New" w:hAnsi="Courier New" w:cs="Courier New"/>
      <w:kern w:val="1"/>
      <w:sz w:val="20"/>
      <w:szCs w:val="20"/>
      <w:lang w:eastAsia="hi-IN" w:bidi="hi-IN"/>
    </w:rPr>
  </w:style>
  <w:style w:type="paragraph" w:customStyle="1" w:styleId="ConsPlusTitle">
    <w:name w:val="ConsPlusTitle"/>
    <w:next w:val="ConsPlusNormal"/>
    <w:rsid w:val="00E73FAF"/>
    <w:pPr>
      <w:widowControl w:val="0"/>
      <w:suppressAutoHyphens/>
      <w:autoSpaceDE w:val="0"/>
      <w:spacing w:line="276" w:lineRule="auto"/>
      <w:jc w:val="left"/>
    </w:pPr>
    <w:rPr>
      <w:rFonts w:eastAsia="Times New Roman" w:cs="Times New Roman"/>
      <w:b/>
      <w:bCs/>
      <w:kern w:val="1"/>
      <w:sz w:val="24"/>
      <w:szCs w:val="24"/>
      <w:lang w:eastAsia="hi-IN" w:bidi="hi-IN"/>
    </w:rPr>
  </w:style>
  <w:style w:type="paragraph" w:customStyle="1" w:styleId="ConsPlusCell">
    <w:name w:val="ConsPlusCell"/>
    <w:next w:val="ConsPlusNormal"/>
    <w:rsid w:val="00E73FAF"/>
    <w:pPr>
      <w:widowControl w:val="0"/>
      <w:suppressAutoHyphens/>
      <w:autoSpaceDE w:val="0"/>
      <w:spacing w:line="276" w:lineRule="auto"/>
      <w:jc w:val="left"/>
    </w:pPr>
    <w:rPr>
      <w:rFonts w:ascii="Courier New" w:eastAsia="Courier New" w:hAnsi="Courier New" w:cs="Courier New"/>
      <w:kern w:val="1"/>
      <w:sz w:val="20"/>
      <w:szCs w:val="20"/>
      <w:lang w:eastAsia="hi-IN" w:bidi="hi-IN"/>
    </w:rPr>
  </w:style>
  <w:style w:type="paragraph" w:customStyle="1" w:styleId="ConsPlusDocList">
    <w:name w:val="ConsPlusDocList"/>
    <w:next w:val="ConsPlusNormal"/>
    <w:rsid w:val="00E73FAF"/>
    <w:pPr>
      <w:widowControl w:val="0"/>
      <w:suppressAutoHyphens/>
      <w:autoSpaceDE w:val="0"/>
      <w:spacing w:line="276" w:lineRule="auto"/>
      <w:jc w:val="left"/>
    </w:pPr>
    <w:rPr>
      <w:rFonts w:ascii="Courier New" w:eastAsia="Courier New" w:hAnsi="Courier New" w:cs="Courier New"/>
      <w:kern w:val="1"/>
      <w:sz w:val="20"/>
      <w:szCs w:val="20"/>
      <w:lang w:eastAsia="hi-IN" w:bidi="hi-IN"/>
    </w:rPr>
  </w:style>
  <w:style w:type="paragraph" w:customStyle="1" w:styleId="ConsPlusTitlePage">
    <w:name w:val="ConsPlusTitlePage"/>
    <w:next w:val="ConsPlusNormal"/>
    <w:rsid w:val="00E73FAF"/>
    <w:pPr>
      <w:widowControl w:val="0"/>
      <w:suppressAutoHyphens/>
      <w:autoSpaceDE w:val="0"/>
      <w:spacing w:line="276" w:lineRule="auto"/>
      <w:jc w:val="left"/>
    </w:pPr>
    <w:rPr>
      <w:rFonts w:ascii="Tahoma" w:eastAsia="Tahoma" w:hAnsi="Tahoma" w:cs="Tahoma"/>
      <w:kern w:val="1"/>
      <w:sz w:val="24"/>
      <w:szCs w:val="24"/>
      <w:lang w:eastAsia="hi-IN" w:bidi="hi-IN"/>
    </w:rPr>
  </w:style>
  <w:style w:type="paragraph" w:customStyle="1" w:styleId="ConsPlusJurTerm">
    <w:name w:val="ConsPlusJurTerm"/>
    <w:next w:val="ConsPlusNormal"/>
    <w:rsid w:val="00E73FAF"/>
    <w:pPr>
      <w:widowControl w:val="0"/>
      <w:suppressAutoHyphens/>
      <w:autoSpaceDE w:val="0"/>
      <w:spacing w:line="276" w:lineRule="auto"/>
      <w:jc w:val="left"/>
    </w:pPr>
    <w:rPr>
      <w:rFonts w:ascii="Tahoma" w:eastAsia="Tahoma" w:hAnsi="Tahoma" w:cs="Tahoma"/>
      <w:kern w:val="1"/>
      <w:sz w:val="22"/>
      <w:lang w:eastAsia="hi-IN" w:bidi="hi-IN"/>
    </w:rPr>
  </w:style>
  <w:style w:type="paragraph" w:customStyle="1" w:styleId="ConsPlusTextList">
    <w:name w:val="ConsPlusTextList"/>
    <w:next w:val="ConsPlusNormal"/>
    <w:rsid w:val="00E73FAF"/>
    <w:pPr>
      <w:widowControl w:val="0"/>
      <w:suppressAutoHyphens/>
      <w:autoSpaceDE w:val="0"/>
      <w:spacing w:line="276" w:lineRule="auto"/>
      <w:jc w:val="left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customStyle="1" w:styleId="WW-ConsPlusTextList">
    <w:name w:val="WW-  ConsPlusTextList"/>
    <w:next w:val="ConsPlusNormal"/>
    <w:rsid w:val="00E73FAF"/>
    <w:pPr>
      <w:widowControl w:val="0"/>
      <w:suppressAutoHyphens/>
      <w:autoSpaceDE w:val="0"/>
      <w:spacing w:line="276" w:lineRule="auto"/>
      <w:jc w:val="left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customStyle="1" w:styleId="af">
    <w:name w:val="Содержимое таблицы"/>
    <w:basedOn w:val="a"/>
    <w:rsid w:val="00E73FAF"/>
    <w:pPr>
      <w:suppressLineNumbers/>
      <w:spacing w:line="276" w:lineRule="auto"/>
      <w:jc w:val="left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af0">
    <w:name w:val="Заголовок таблицы"/>
    <w:basedOn w:val="af"/>
    <w:rsid w:val="00E73FAF"/>
    <w:pPr>
      <w:jc w:val="center"/>
    </w:pPr>
    <w:rPr>
      <w:b/>
      <w:bCs/>
    </w:rPr>
  </w:style>
  <w:style w:type="paragraph" w:styleId="af1">
    <w:name w:val="header"/>
    <w:basedOn w:val="a"/>
    <w:link w:val="16"/>
    <w:uiPriority w:val="99"/>
    <w:rsid w:val="00E73FAF"/>
    <w:pPr>
      <w:tabs>
        <w:tab w:val="center" w:pos="4677"/>
        <w:tab w:val="right" w:pos="9355"/>
      </w:tabs>
      <w:spacing w:line="276" w:lineRule="auto"/>
      <w:jc w:val="left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16">
    <w:name w:val="Верхний колонтитул Знак1"/>
    <w:basedOn w:val="a0"/>
    <w:link w:val="af1"/>
    <w:uiPriority w:val="99"/>
    <w:rsid w:val="00E73FAF"/>
    <w:rPr>
      <w:rFonts w:eastAsia="SimSun" w:cs="Mangal"/>
      <w:kern w:val="1"/>
      <w:sz w:val="24"/>
      <w:szCs w:val="21"/>
      <w:lang w:eastAsia="hi-IN" w:bidi="hi-IN"/>
    </w:rPr>
  </w:style>
  <w:style w:type="paragraph" w:styleId="af2">
    <w:name w:val="footer"/>
    <w:basedOn w:val="a"/>
    <w:link w:val="17"/>
    <w:rsid w:val="00E73FAF"/>
    <w:pPr>
      <w:tabs>
        <w:tab w:val="center" w:pos="4677"/>
        <w:tab w:val="right" w:pos="9355"/>
      </w:tabs>
      <w:spacing w:line="276" w:lineRule="auto"/>
      <w:jc w:val="left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17">
    <w:name w:val="Нижний колонтитул Знак1"/>
    <w:basedOn w:val="a0"/>
    <w:link w:val="af2"/>
    <w:rsid w:val="00E73FAF"/>
    <w:rPr>
      <w:rFonts w:eastAsia="SimSun" w:cs="Mangal"/>
      <w:kern w:val="1"/>
      <w:sz w:val="24"/>
      <w:szCs w:val="21"/>
      <w:lang w:eastAsia="hi-IN" w:bidi="hi-IN"/>
    </w:rPr>
  </w:style>
  <w:style w:type="character" w:styleId="af3">
    <w:name w:val="Strong"/>
    <w:qFormat/>
    <w:rsid w:val="00E73FAF"/>
    <w:rPr>
      <w:b/>
      <w:bCs/>
    </w:rPr>
  </w:style>
  <w:style w:type="paragraph" w:styleId="af4">
    <w:name w:val="Normal (Web)"/>
    <w:basedOn w:val="a"/>
    <w:rsid w:val="00E73FAF"/>
    <w:pPr>
      <w:spacing w:before="100" w:beforeAutospacing="1" w:after="100" w:afterAutospacing="1" w:line="276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1"/>
    <w:rsid w:val="00E73FAF"/>
    <w:pPr>
      <w:widowControl w:val="0"/>
      <w:autoSpaceDE w:val="0"/>
      <w:autoSpaceDN w:val="0"/>
      <w:adjustRightInd w:val="0"/>
      <w:spacing w:line="276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E73FAF"/>
    <w:pPr>
      <w:spacing w:before="100" w:beforeAutospacing="1" w:after="100" w:afterAutospacing="1" w:line="276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E73FAF"/>
    <w:pPr>
      <w:spacing w:before="100" w:beforeAutospacing="1" w:after="100" w:afterAutospacing="1" w:line="276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E73FAF"/>
    <w:pPr>
      <w:autoSpaceDE w:val="0"/>
      <w:autoSpaceDN w:val="0"/>
      <w:adjustRightInd w:val="0"/>
      <w:spacing w:line="276" w:lineRule="auto"/>
      <w:jc w:val="left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6">
    <w:name w:val="Гипертекстовая ссылка"/>
    <w:uiPriority w:val="99"/>
    <w:rsid w:val="00E73FAF"/>
    <w:rPr>
      <w:rFonts w:cs="Times New Roman"/>
      <w:color w:val="106BBE"/>
    </w:rPr>
  </w:style>
  <w:style w:type="paragraph" w:customStyle="1" w:styleId="af7">
    <w:name w:val="Нормальный (таблица)"/>
    <w:basedOn w:val="a"/>
    <w:next w:val="a"/>
    <w:uiPriority w:val="99"/>
    <w:rsid w:val="00E73FAF"/>
    <w:pPr>
      <w:autoSpaceDE w:val="0"/>
      <w:autoSpaceDN w:val="0"/>
      <w:adjustRightInd w:val="0"/>
      <w:spacing w:line="276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uiPriority w:val="99"/>
    <w:rsid w:val="00E73FAF"/>
    <w:pPr>
      <w:autoSpaceDE w:val="0"/>
      <w:autoSpaceDN w:val="0"/>
      <w:adjustRightInd w:val="0"/>
      <w:spacing w:line="276" w:lineRule="auto"/>
      <w:jc w:val="lef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ConsPlusNormal1">
    <w:name w:val="ConsPlusNormal Знак"/>
    <w:link w:val="ConsPlusNormal0"/>
    <w:locked/>
    <w:rsid w:val="00E73FAF"/>
    <w:rPr>
      <w:rFonts w:ascii="Arial" w:eastAsia="Times New Roman" w:hAnsi="Arial" w:cs="Arial"/>
      <w:sz w:val="20"/>
      <w:szCs w:val="20"/>
      <w:lang w:eastAsia="ru-RU"/>
    </w:rPr>
  </w:style>
  <w:style w:type="table" w:customStyle="1" w:styleId="22">
    <w:name w:val="Сетка таблицы2"/>
    <w:basedOn w:val="a1"/>
    <w:next w:val="a5"/>
    <w:uiPriority w:val="59"/>
    <w:rsid w:val="00E73FAF"/>
    <w:pPr>
      <w:jc w:val="left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0">
    <w:name w:val="ConsPlusNonformat"/>
    <w:rsid w:val="00E73FAF"/>
    <w:pPr>
      <w:widowControl w:val="0"/>
      <w:autoSpaceDE w:val="0"/>
      <w:autoSpaceDN w:val="0"/>
      <w:spacing w:line="276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E73FAF"/>
    <w:pPr>
      <w:spacing w:after="120" w:line="480" w:lineRule="auto"/>
      <w:jc w:val="left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E73FAF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pt-a-000233">
    <w:name w:val="pt-a-000233"/>
    <w:basedOn w:val="a"/>
    <w:rsid w:val="00E73FAF"/>
    <w:pPr>
      <w:spacing w:before="100" w:beforeAutospacing="1" w:after="100" w:afterAutospacing="1" w:line="276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pt-a0-000229">
    <w:name w:val="pt-a0-000229"/>
    <w:rsid w:val="00E73FAF"/>
  </w:style>
  <w:style w:type="paragraph" w:customStyle="1" w:styleId="consplusnonformat1">
    <w:name w:val="consplusnonformat"/>
    <w:basedOn w:val="a"/>
    <w:rsid w:val="00E73FAF"/>
    <w:pPr>
      <w:spacing w:before="100" w:beforeAutospacing="1" w:after="100" w:afterAutospacing="1" w:line="276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pt-a-000057">
    <w:name w:val="pt-a-000057"/>
    <w:basedOn w:val="a"/>
    <w:rsid w:val="00E73FAF"/>
    <w:pPr>
      <w:spacing w:before="100" w:beforeAutospacing="1" w:after="100" w:afterAutospacing="1" w:line="276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pt-a0-000249">
    <w:name w:val="pt-a0-000249"/>
    <w:rsid w:val="00E73FAF"/>
  </w:style>
  <w:style w:type="character" w:customStyle="1" w:styleId="pt-a0-000045">
    <w:name w:val="pt-a0-000045"/>
    <w:rsid w:val="00E73FAF"/>
  </w:style>
  <w:style w:type="paragraph" w:customStyle="1" w:styleId="consplusnormal2">
    <w:name w:val="consplusnormal"/>
    <w:basedOn w:val="a"/>
    <w:rsid w:val="00E73FAF"/>
    <w:pPr>
      <w:spacing w:before="100" w:beforeAutospacing="1" w:after="100" w:afterAutospacing="1" w:line="276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9">
    <w:name w:val="Emphasis"/>
    <w:uiPriority w:val="20"/>
    <w:qFormat/>
    <w:rsid w:val="00E73FAF"/>
    <w:rPr>
      <w:i/>
      <w:iCs/>
    </w:rPr>
  </w:style>
  <w:style w:type="paragraph" w:customStyle="1" w:styleId="18">
    <w:name w:val="Абзац списка1"/>
    <w:basedOn w:val="a"/>
    <w:rsid w:val="00E73FAF"/>
    <w:pPr>
      <w:ind w:left="720"/>
      <w:jc w:val="left"/>
    </w:pPr>
    <w:rPr>
      <w:rFonts w:eastAsia="Calibri" w:cs="Times New Roman"/>
      <w:sz w:val="24"/>
      <w:szCs w:val="24"/>
      <w:lang w:eastAsia="ru-RU"/>
    </w:rPr>
  </w:style>
  <w:style w:type="paragraph" w:styleId="afa">
    <w:name w:val="List Paragraph"/>
    <w:basedOn w:val="a"/>
    <w:uiPriority w:val="34"/>
    <w:qFormat/>
    <w:rsid w:val="00E73FA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FontStyle14">
    <w:name w:val="Font Style14"/>
    <w:rsid w:val="00E73FAF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hgkelc">
    <w:name w:val="hgkelc"/>
    <w:rsid w:val="00E73FAF"/>
  </w:style>
  <w:style w:type="paragraph" w:styleId="afb">
    <w:name w:val="No Spacing"/>
    <w:uiPriority w:val="1"/>
    <w:qFormat/>
    <w:rsid w:val="00E73FAF"/>
    <w:pPr>
      <w:jc w:val="left"/>
    </w:pPr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Ivanova_AV</cp:lastModifiedBy>
  <cp:revision>2</cp:revision>
  <dcterms:created xsi:type="dcterms:W3CDTF">2023-05-02T11:43:00Z</dcterms:created>
  <dcterms:modified xsi:type="dcterms:W3CDTF">2023-05-02T11:43:00Z</dcterms:modified>
</cp:coreProperties>
</file>